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FEB5664" w14:textId="68813571" w:rsidR="0052381F" w:rsidRDefault="0052381F" w:rsidP="00844DAA">
      <w:pPr>
        <w:tabs>
          <w:tab w:val="left" w:pos="851"/>
        </w:tabs>
      </w:pPr>
    </w:p>
    <w:p w14:paraId="3FEC1D5F" w14:textId="602F9FE0" w:rsidR="008C3EF2" w:rsidRDefault="008C3EF2" w:rsidP="00844DAA">
      <w:pPr>
        <w:tabs>
          <w:tab w:val="left" w:pos="851"/>
        </w:tabs>
      </w:pPr>
    </w:p>
    <w:p w14:paraId="1E153077" w14:textId="77777777" w:rsidR="008C3EF2" w:rsidRDefault="008C3EF2" w:rsidP="00844DAA">
      <w:pPr>
        <w:tabs>
          <w:tab w:val="left" w:pos="851"/>
        </w:tabs>
      </w:pPr>
    </w:p>
    <w:p w14:paraId="76202C52" w14:textId="77777777" w:rsidR="0052381F" w:rsidRDefault="0052381F" w:rsidP="00844DAA">
      <w:pPr>
        <w:tabs>
          <w:tab w:val="left" w:pos="851"/>
        </w:tabs>
      </w:pPr>
    </w:p>
    <w:p w14:paraId="728E65ED" w14:textId="025E48EC" w:rsidR="0052381F" w:rsidRDefault="0052381F" w:rsidP="00844DAA">
      <w:pPr>
        <w:tabs>
          <w:tab w:val="left" w:pos="851"/>
        </w:tabs>
        <w:sectPr w:rsidR="0052381F" w:rsidSect="0027088F">
          <w:footerReference w:type="default" r:id="rId8"/>
          <w:headerReference w:type="first" r:id="rId9"/>
          <w:footerReference w:type="first" r:id="rId10"/>
          <w:pgSz w:w="11906" w:h="16838"/>
          <w:pgMar w:top="1701" w:right="851" w:bottom="736" w:left="851" w:header="720" w:footer="680" w:gutter="0"/>
          <w:cols w:space="720"/>
          <w:titlePg/>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1C84CCAE" w14:textId="77777777">
        <w:tc>
          <w:tcPr>
            <w:tcW w:w="9002" w:type="dxa"/>
            <w:shd w:val="clear" w:color="auto" w:fill="66CCFF"/>
          </w:tcPr>
          <w:p w14:paraId="5BE93CF1" w14:textId="6B599E44"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sidR="009C4014">
              <w:rPr>
                <w:rFonts w:ascii="Arial" w:hAnsi="Arial" w:cs="Arial"/>
                <w:sz w:val="24"/>
                <w:szCs w:val="24"/>
              </w:rPr>
              <w:t xml:space="preserve"> PUBLIC 202</w:t>
            </w:r>
            <w:r w:rsidR="00566FA8">
              <w:rPr>
                <w:rFonts w:ascii="Arial" w:hAnsi="Arial" w:cs="Arial"/>
                <w:sz w:val="24"/>
                <w:szCs w:val="24"/>
              </w:rPr>
              <w:t>5</w:t>
            </w:r>
            <w:r w:rsidR="008C3EF2">
              <w:rPr>
                <w:rFonts w:ascii="Arial" w:hAnsi="Arial" w:cs="Arial"/>
                <w:sz w:val="24"/>
                <w:szCs w:val="24"/>
              </w:rPr>
              <w:t>-</w:t>
            </w:r>
            <w:r w:rsidR="00BC2105">
              <w:rPr>
                <w:rFonts w:ascii="Arial" w:hAnsi="Arial" w:cs="Arial"/>
                <w:sz w:val="24"/>
                <w:szCs w:val="24"/>
              </w:rPr>
              <w:t>12</w:t>
            </w:r>
          </w:p>
          <w:p w14:paraId="1DD3CF88" w14:textId="77777777" w:rsidR="009B1CD0" w:rsidRDefault="009B1CD0" w:rsidP="002E2170">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66CCFF"/>
          </w:tcPr>
          <w:p w14:paraId="61CD500C" w14:textId="77777777" w:rsidR="009B1CD0" w:rsidRDefault="00E47798" w:rsidP="0083205E">
            <w:pPr>
              <w:pStyle w:val="Titre8"/>
              <w:tabs>
                <w:tab w:val="left" w:pos="851"/>
                <w:tab w:val="right" w:pos="9639"/>
              </w:tabs>
              <w:spacing w:before="120" w:after="120"/>
            </w:pPr>
            <w:r>
              <w:rPr>
                <w:caps/>
                <w:sz w:val="28"/>
                <w:szCs w:val="28"/>
              </w:rPr>
              <w:t>ATTRI1</w:t>
            </w:r>
          </w:p>
        </w:tc>
      </w:tr>
    </w:tbl>
    <w:p w14:paraId="2DACED67"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00939F6E" w14:textId="77777777">
        <w:tc>
          <w:tcPr>
            <w:tcW w:w="10277" w:type="dxa"/>
            <w:shd w:val="clear" w:color="auto" w:fill="66CCFF"/>
          </w:tcPr>
          <w:p w14:paraId="5E1C591D"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3A57F609" w14:textId="77777777" w:rsidR="009B1CD0" w:rsidRDefault="009B1CD0" w:rsidP="006C4338">
      <w:pPr>
        <w:tabs>
          <w:tab w:val="left" w:pos="426"/>
          <w:tab w:val="left" w:pos="851"/>
        </w:tabs>
        <w:jc w:val="both"/>
      </w:pPr>
    </w:p>
    <w:p w14:paraId="51A27D07" w14:textId="043E36AA" w:rsidR="00973BF4" w:rsidRPr="004666BD" w:rsidRDefault="007407D0" w:rsidP="00034E3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Objet</w:t>
      </w:r>
      <w:r w:rsidR="009B1CD0">
        <w:rPr>
          <w:rFonts w:ascii="Arial" w:hAnsi="Arial" w:cs="Arial"/>
        </w:rPr>
        <w:t xml:space="preserve"> </w:t>
      </w:r>
      <w:r w:rsidR="00CD185D">
        <w:rPr>
          <w:rFonts w:ascii="Arial" w:hAnsi="Arial" w:cs="Arial"/>
          <w:bCs/>
        </w:rPr>
        <w:t xml:space="preserve">du marché </w:t>
      </w:r>
      <w:r w:rsidR="00FE48C9">
        <w:rPr>
          <w:rFonts w:ascii="Arial" w:hAnsi="Arial" w:cs="Arial"/>
          <w:bCs/>
        </w:rPr>
        <w:t>public</w:t>
      </w:r>
      <w:r w:rsidR="00034E3E">
        <w:rPr>
          <w:rFonts w:ascii="Arial" w:hAnsi="Arial" w:cs="Arial"/>
          <w:bCs/>
        </w:rPr>
        <w:t> </w:t>
      </w:r>
      <w:r w:rsidR="00034E3E">
        <w:rPr>
          <w:rFonts w:ascii="Arial" w:hAnsi="Arial" w:cs="Arial"/>
          <w:i/>
          <w:sz w:val="18"/>
          <w:szCs w:val="18"/>
        </w:rPr>
        <w:t xml:space="preserve">: </w:t>
      </w:r>
    </w:p>
    <w:p w14:paraId="3ABA213A" w14:textId="5F66B023" w:rsidR="00161818" w:rsidRDefault="00891ECC" w:rsidP="004666BD">
      <w:pPr>
        <w:tabs>
          <w:tab w:val="left" w:pos="426"/>
          <w:tab w:val="left" w:pos="851"/>
        </w:tabs>
        <w:spacing w:before="240"/>
        <w:jc w:val="both"/>
        <w:rPr>
          <w:rFonts w:ascii="Arial" w:hAnsi="Arial" w:cs="Arial"/>
          <w:bCs/>
          <w:sz w:val="18"/>
          <w:szCs w:val="18"/>
        </w:rPr>
      </w:pPr>
      <w:r w:rsidRPr="00891ECC">
        <w:rPr>
          <w:rFonts w:ascii="Arial" w:hAnsi="Arial" w:cs="Arial"/>
          <w:bCs/>
          <w:sz w:val="18"/>
          <w:szCs w:val="18"/>
        </w:rPr>
        <w:t xml:space="preserve">Le marché a pour objet les travaux de restauration du portique </w:t>
      </w:r>
      <w:proofErr w:type="spellStart"/>
      <w:r w:rsidRPr="00891ECC">
        <w:rPr>
          <w:rFonts w:ascii="Arial" w:hAnsi="Arial" w:cs="Arial"/>
          <w:bCs/>
          <w:sz w:val="18"/>
          <w:szCs w:val="18"/>
        </w:rPr>
        <w:t>Letarouilly</w:t>
      </w:r>
      <w:proofErr w:type="spellEnd"/>
      <w:r w:rsidRPr="00891ECC">
        <w:rPr>
          <w:rFonts w:ascii="Arial" w:hAnsi="Arial" w:cs="Arial"/>
          <w:bCs/>
          <w:sz w:val="18"/>
          <w:szCs w:val="18"/>
        </w:rPr>
        <w:t>.</w:t>
      </w:r>
    </w:p>
    <w:p w14:paraId="56ED3043" w14:textId="77777777" w:rsidR="00891ECC" w:rsidRDefault="00891ECC" w:rsidP="004666BD">
      <w:pPr>
        <w:tabs>
          <w:tab w:val="left" w:pos="426"/>
          <w:tab w:val="left" w:pos="851"/>
        </w:tabs>
        <w:spacing w:before="240"/>
        <w:jc w:val="both"/>
        <w:rPr>
          <w:rFonts w:ascii="Arial" w:hAnsi="Arial" w:cs="Arial"/>
          <w:bCs/>
          <w:sz w:val="18"/>
          <w:szCs w:val="18"/>
        </w:rPr>
      </w:pPr>
    </w:p>
    <w:p w14:paraId="3B5DDA71" w14:textId="77777777" w:rsidR="00891ECC" w:rsidRDefault="00891ECC" w:rsidP="00891ECC">
      <w:pPr>
        <w:tabs>
          <w:tab w:val="left" w:pos="426"/>
          <w:tab w:val="left" w:pos="851"/>
        </w:tabs>
        <w:spacing w:line="360" w:lineRule="auto"/>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Pr="00D17FAA">
        <w:rPr>
          <w:rFonts w:ascii="Arial" w:hAnsi="Arial" w:cs="Arial"/>
        </w:rPr>
        <w:t>Cet</w:t>
      </w:r>
      <w:proofErr w:type="gramEnd"/>
      <w:r w:rsidRPr="00D17FAA">
        <w:rPr>
          <w:rFonts w:ascii="Arial" w:hAnsi="Arial" w:cs="Arial"/>
        </w:rPr>
        <w:t xml:space="preserve"> acte d'engagement correspond </w:t>
      </w:r>
      <w:r>
        <w:rPr>
          <w:rFonts w:ascii="Arial" w:hAnsi="Arial" w:cs="Arial"/>
          <w:i/>
          <w:sz w:val="18"/>
          <w:szCs w:val="18"/>
        </w:rPr>
        <w:t xml:space="preserve">: </w:t>
      </w:r>
    </w:p>
    <w:p w14:paraId="710E171C" w14:textId="77777777" w:rsidR="00891ECC" w:rsidRDefault="00891ECC" w:rsidP="00891ECC">
      <w:pPr>
        <w:pStyle w:val="Paragraphedeliste"/>
        <w:numPr>
          <w:ilvl w:val="0"/>
          <w:numId w:val="8"/>
        </w:numPr>
        <w:tabs>
          <w:tab w:val="left" w:pos="426"/>
          <w:tab w:val="left" w:pos="851"/>
        </w:tabs>
        <w:spacing w:line="360" w:lineRule="auto"/>
        <w:rPr>
          <w:rFonts w:ascii="Arial" w:hAnsi="Arial" w:cs="Arial"/>
          <w:i/>
          <w:sz w:val="18"/>
          <w:szCs w:val="18"/>
        </w:rPr>
      </w:pPr>
      <w:r>
        <w:rPr>
          <w:rFonts w:ascii="Arial" w:hAnsi="Arial" w:cs="Arial"/>
          <w:i/>
          <w:sz w:val="18"/>
          <w:szCs w:val="18"/>
        </w:rPr>
        <w:t>Au L</w:t>
      </w:r>
      <w:r w:rsidRPr="001A7926">
        <w:rPr>
          <w:rFonts w:ascii="Arial" w:hAnsi="Arial" w:cs="Arial"/>
          <w:i/>
          <w:sz w:val="18"/>
          <w:szCs w:val="18"/>
        </w:rPr>
        <w:t xml:space="preserve">ot n° 1 : </w:t>
      </w:r>
      <w:r w:rsidRPr="00891ECC">
        <w:rPr>
          <w:rFonts w:ascii="Arial" w:hAnsi="Arial" w:cs="Arial"/>
          <w:i/>
          <w:sz w:val="18"/>
          <w:szCs w:val="18"/>
        </w:rPr>
        <w:t>MACONNERIE – ECHAFAUDAGE – ETANCHEITE</w:t>
      </w:r>
    </w:p>
    <w:p w14:paraId="2A3C2595" w14:textId="449992EB" w:rsidR="00891ECC" w:rsidRPr="00891ECC" w:rsidRDefault="00891ECC" w:rsidP="00891ECC">
      <w:pPr>
        <w:pStyle w:val="Paragraphedeliste"/>
        <w:numPr>
          <w:ilvl w:val="0"/>
          <w:numId w:val="8"/>
        </w:numPr>
        <w:tabs>
          <w:tab w:val="left" w:pos="426"/>
          <w:tab w:val="left" w:pos="851"/>
        </w:tabs>
        <w:spacing w:line="360" w:lineRule="auto"/>
        <w:rPr>
          <w:rFonts w:ascii="Arial" w:hAnsi="Arial" w:cs="Arial"/>
          <w:i/>
          <w:sz w:val="18"/>
          <w:szCs w:val="18"/>
        </w:rPr>
      </w:pPr>
      <w:r w:rsidRPr="00891ECC">
        <w:rPr>
          <w:rFonts w:ascii="Arial" w:hAnsi="Arial" w:cs="Arial"/>
          <w:i/>
          <w:sz w:val="18"/>
          <w:szCs w:val="18"/>
        </w:rPr>
        <w:t>A l’offre de base</w:t>
      </w:r>
      <w:r>
        <w:rPr>
          <w:rFonts w:ascii="Arial" w:hAnsi="Arial" w:cs="Arial"/>
          <w:i/>
          <w:sz w:val="18"/>
          <w:szCs w:val="18"/>
        </w:rPr>
        <w:t>.</w:t>
      </w:r>
    </w:p>
    <w:p w14:paraId="1199740E" w14:textId="77777777" w:rsidR="00034E3E" w:rsidRPr="00034E3E" w:rsidRDefault="00034E3E" w:rsidP="00034E3E">
      <w:pPr>
        <w:tabs>
          <w:tab w:val="left" w:pos="426"/>
          <w:tab w:val="left" w:pos="851"/>
        </w:tabs>
        <w:jc w:val="both"/>
        <w:rPr>
          <w:rFonts w:ascii="Arial" w:hAnsi="Arial" w:cs="Arial"/>
          <w:i/>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DAAAACA" w14:textId="77777777">
        <w:tc>
          <w:tcPr>
            <w:tcW w:w="10277" w:type="dxa"/>
            <w:shd w:val="clear" w:color="auto" w:fill="66CCFF"/>
          </w:tcPr>
          <w:p w14:paraId="47060996"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2766E56B" w14:textId="77777777" w:rsidR="009B1CD0" w:rsidRDefault="009B1CD0" w:rsidP="006C4338">
      <w:pPr>
        <w:tabs>
          <w:tab w:val="left" w:pos="851"/>
        </w:tabs>
      </w:pPr>
    </w:p>
    <w:p w14:paraId="317C1223"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7FD0A180" w14:textId="77777777" w:rsidR="009B1CD0" w:rsidRDefault="009B1CD0" w:rsidP="005846FB">
      <w:pPr>
        <w:tabs>
          <w:tab w:val="left" w:pos="851"/>
        </w:tabs>
        <w:rPr>
          <w:rFonts w:ascii="Arial" w:hAnsi="Arial" w:cs="Arial"/>
        </w:rPr>
      </w:pPr>
    </w:p>
    <w:p w14:paraId="01D0B513" w14:textId="2D1166C8" w:rsidR="009B1CD0" w:rsidRDefault="009B1CD0" w:rsidP="00E47798">
      <w:pPr>
        <w:tabs>
          <w:tab w:val="left" w:pos="851"/>
        </w:tabs>
        <w:jc w:val="both"/>
        <w:rPr>
          <w:rFonts w:ascii="Arial" w:hAnsi="Arial" w:cs="Arial"/>
        </w:rPr>
      </w:pPr>
      <w:r>
        <w:rPr>
          <w:rFonts w:ascii="Arial" w:hAnsi="Arial" w:cs="Arial"/>
        </w:rPr>
        <w:t xml:space="preserve">Après avoir pris connaissance des pièces constitutives </w:t>
      </w:r>
      <w:r w:rsidR="008C3EF2">
        <w:rPr>
          <w:rFonts w:ascii="Arial" w:hAnsi="Arial" w:cs="Arial"/>
        </w:rPr>
        <w:t>mentionnées au CCAP</w:t>
      </w:r>
      <w:r>
        <w:rPr>
          <w:rFonts w:ascii="Arial" w:hAnsi="Arial" w:cs="Arial"/>
        </w:rPr>
        <w:t xml:space="preserve"> et conformément à leurs clauses,</w:t>
      </w:r>
    </w:p>
    <w:p w14:paraId="3EBF39E6" w14:textId="77777777" w:rsidR="009B1CD0" w:rsidRDefault="009B1CD0" w:rsidP="0083205E">
      <w:pPr>
        <w:tabs>
          <w:tab w:val="left" w:pos="851"/>
        </w:tabs>
        <w:jc w:val="both"/>
        <w:rPr>
          <w:rFonts w:ascii="Arial" w:hAnsi="Arial" w:cs="Arial"/>
        </w:rPr>
      </w:pPr>
    </w:p>
    <w:p w14:paraId="491CF589"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C2105">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77047676" w14:textId="77777777" w:rsidR="009B1CD0" w:rsidRDefault="009B1CD0" w:rsidP="0083205E">
      <w:pPr>
        <w:tabs>
          <w:tab w:val="left" w:pos="851"/>
        </w:tabs>
        <w:jc w:val="both"/>
        <w:rPr>
          <w:rFonts w:ascii="Arial" w:hAnsi="Arial" w:cs="Arial"/>
        </w:rPr>
      </w:pPr>
    </w:p>
    <w:p w14:paraId="01418A14"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C2105">
        <w:fldChar w:fldCharType="separate"/>
      </w:r>
      <w:r>
        <w:fldChar w:fldCharType="end"/>
      </w:r>
      <w:r w:rsidR="009B1CD0">
        <w:rPr>
          <w:rFonts w:ascii="Arial" w:hAnsi="Arial" w:cs="Arial"/>
        </w:rPr>
        <w:t xml:space="preserve"> s’engage, sur la base de son offre et pour son propre compte ;</w:t>
      </w:r>
    </w:p>
    <w:p w14:paraId="1ADAFA33" w14:textId="61C3C77C" w:rsidR="009B1CD0" w:rsidRDefault="009B1CD0" w:rsidP="007407D0">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5DBD2E0C" w14:textId="77777777" w:rsidR="009B1CD0" w:rsidRDefault="009B1CD0" w:rsidP="009B45B9">
      <w:pPr>
        <w:tabs>
          <w:tab w:val="left" w:pos="851"/>
        </w:tabs>
        <w:jc w:val="both"/>
        <w:rPr>
          <w:rFonts w:ascii="Arial" w:hAnsi="Arial" w:cs="Arial"/>
        </w:rPr>
      </w:pPr>
    </w:p>
    <w:p w14:paraId="3D9C730D"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C2105">
        <w:fldChar w:fldCharType="separate"/>
      </w:r>
      <w:r>
        <w:fldChar w:fldCharType="end"/>
      </w:r>
      <w:r w:rsidR="009B1CD0">
        <w:rPr>
          <w:rFonts w:ascii="Arial" w:hAnsi="Arial" w:cs="Arial"/>
        </w:rPr>
        <w:t xml:space="preserve"> engage la société ……………………… sur la base de son offre ;</w:t>
      </w:r>
    </w:p>
    <w:p w14:paraId="35F69AC1"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02376E72" w14:textId="77777777" w:rsidR="009B1CD0" w:rsidRDefault="009B1CD0" w:rsidP="009B45B9">
      <w:pPr>
        <w:tabs>
          <w:tab w:val="left" w:pos="851"/>
        </w:tabs>
        <w:jc w:val="both"/>
        <w:rPr>
          <w:rFonts w:ascii="Arial" w:hAnsi="Arial" w:cs="Arial"/>
        </w:rPr>
      </w:pPr>
    </w:p>
    <w:p w14:paraId="2394B0E1" w14:textId="77777777" w:rsidR="009B1CD0" w:rsidRDefault="009B1CD0" w:rsidP="009B45B9">
      <w:pPr>
        <w:tabs>
          <w:tab w:val="left" w:pos="851"/>
        </w:tabs>
        <w:jc w:val="both"/>
        <w:rPr>
          <w:rFonts w:ascii="Arial" w:hAnsi="Arial" w:cs="Arial"/>
        </w:rPr>
      </w:pPr>
    </w:p>
    <w:p w14:paraId="1A527AB0"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C2105">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69397F56" w14:textId="77777777" w:rsidR="004C5755" w:rsidRDefault="009B1CD0" w:rsidP="0004304E">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5DD6F86E" w14:textId="77777777" w:rsidR="00060C1F" w:rsidRDefault="00060C1F" w:rsidP="009B45B9">
      <w:pPr>
        <w:pStyle w:val="fcase1ertab"/>
        <w:tabs>
          <w:tab w:val="left" w:pos="851"/>
        </w:tabs>
        <w:ind w:left="0" w:firstLine="0"/>
        <w:rPr>
          <w:rFonts w:ascii="Arial" w:hAnsi="Arial" w:cs="Arial"/>
        </w:rPr>
      </w:pPr>
    </w:p>
    <w:p w14:paraId="6CAC6018" w14:textId="034F5068" w:rsidR="008C3EF2" w:rsidRDefault="009B1CD0" w:rsidP="00891ECC">
      <w:pPr>
        <w:pStyle w:val="fcasegauche"/>
        <w:tabs>
          <w:tab w:val="left" w:pos="851"/>
        </w:tabs>
        <w:spacing w:after="0"/>
        <w:ind w:left="0" w:firstLine="0"/>
      </w:pPr>
      <w:proofErr w:type="gramStart"/>
      <w:r w:rsidRPr="007D5C71">
        <w:rPr>
          <w:rFonts w:ascii="Arial" w:hAnsi="Arial" w:cs="Arial"/>
          <w:b/>
        </w:rPr>
        <w:t>à</w:t>
      </w:r>
      <w:proofErr w:type="gramEnd"/>
      <w:r w:rsidRPr="007D5C71">
        <w:rPr>
          <w:rFonts w:ascii="Arial" w:hAnsi="Arial" w:cs="Arial"/>
          <w:b/>
        </w:rPr>
        <w:t xml:space="preserve"> exéc</w:t>
      </w:r>
      <w:r w:rsidR="00A22962" w:rsidRPr="007D5C71">
        <w:rPr>
          <w:rFonts w:ascii="Arial" w:hAnsi="Arial" w:cs="Arial"/>
          <w:b/>
        </w:rPr>
        <w:t>uter les prestations demandées au</w:t>
      </w:r>
      <w:r w:rsidR="00224376">
        <w:rPr>
          <w:rFonts w:ascii="Arial" w:hAnsi="Arial" w:cs="Arial"/>
          <w:b/>
        </w:rPr>
        <w:t>x</w:t>
      </w:r>
      <w:r w:rsidR="00A22962" w:rsidRPr="007D5C71">
        <w:rPr>
          <w:rFonts w:ascii="Arial" w:hAnsi="Arial" w:cs="Arial"/>
          <w:b/>
        </w:rPr>
        <w:t xml:space="preserve"> prix </w:t>
      </w:r>
      <w:r w:rsidR="009B742C" w:rsidRPr="007D5C71">
        <w:rPr>
          <w:rFonts w:ascii="Arial" w:hAnsi="Arial" w:cs="Arial"/>
          <w:b/>
        </w:rPr>
        <w:t xml:space="preserve"> indiqué</w:t>
      </w:r>
      <w:r w:rsidR="00224376">
        <w:rPr>
          <w:rFonts w:ascii="Arial" w:hAnsi="Arial" w:cs="Arial"/>
          <w:b/>
        </w:rPr>
        <w:t>s</w:t>
      </w:r>
      <w:r w:rsidR="009B742C" w:rsidRPr="007D5C71">
        <w:rPr>
          <w:rFonts w:ascii="Arial" w:hAnsi="Arial" w:cs="Arial"/>
          <w:b/>
        </w:rPr>
        <w:t xml:space="preserve"> </w:t>
      </w:r>
      <w:r w:rsidR="008C3EF2">
        <w:rPr>
          <w:rFonts w:ascii="Arial" w:hAnsi="Arial" w:cs="Arial"/>
          <w:b/>
        </w:rPr>
        <w:t>dans la décomposition du prix global et forfaitaire (DPGF) qui constitue l’annexe financière du présent acte d’engagement</w:t>
      </w:r>
      <w:r w:rsidR="00620677">
        <w:rPr>
          <w:rFonts w:ascii="Arial" w:hAnsi="Arial" w:cs="Arial"/>
        </w:rPr>
        <w:t>.</w:t>
      </w:r>
    </w:p>
    <w:p w14:paraId="6165ADD8" w14:textId="77777777" w:rsidR="008C3EF2" w:rsidRDefault="008C3EF2" w:rsidP="009B45B9">
      <w:pPr>
        <w:tabs>
          <w:tab w:val="left" w:pos="851"/>
          <w:tab w:val="left" w:pos="6237"/>
        </w:tabs>
        <w:rPr>
          <w:rFonts w:ascii="Arial" w:hAnsi="Arial" w:cs="Arial"/>
          <w:b/>
          <w:sz w:val="22"/>
          <w:szCs w:val="22"/>
        </w:rPr>
      </w:pPr>
    </w:p>
    <w:p w14:paraId="4D277816" w14:textId="77777777" w:rsidR="008C3EF2" w:rsidRDefault="008C3EF2" w:rsidP="009B45B9">
      <w:pPr>
        <w:tabs>
          <w:tab w:val="left" w:pos="851"/>
          <w:tab w:val="left" w:pos="6237"/>
        </w:tabs>
        <w:rPr>
          <w:rFonts w:ascii="Arial" w:hAnsi="Arial" w:cs="Arial"/>
          <w:b/>
          <w:sz w:val="22"/>
          <w:szCs w:val="22"/>
        </w:rPr>
      </w:pPr>
    </w:p>
    <w:p w14:paraId="06C33A73" w14:textId="14CB0FBD"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0AA5F5B8"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1BD05733" w14:textId="77777777" w:rsidR="00036500" w:rsidRDefault="00036500" w:rsidP="009B45B9">
      <w:pPr>
        <w:tabs>
          <w:tab w:val="left" w:pos="851"/>
          <w:tab w:val="left" w:pos="6237"/>
        </w:tabs>
        <w:rPr>
          <w:rFonts w:ascii="Arial" w:hAnsi="Arial" w:cs="Arial"/>
          <w:i/>
          <w:iCs/>
          <w:sz w:val="18"/>
          <w:szCs w:val="18"/>
        </w:rPr>
      </w:pPr>
    </w:p>
    <w:p w14:paraId="22ADEF10"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05B8F9DB"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2455ED26"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BC2105">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BC2105">
        <w:fldChar w:fldCharType="separate"/>
      </w:r>
      <w:r>
        <w:fldChar w:fldCharType="end"/>
      </w:r>
      <w:r>
        <w:rPr>
          <w:rFonts w:ascii="Arial" w:hAnsi="Arial" w:cs="Arial"/>
          <w:iCs/>
        </w:rPr>
        <w:t xml:space="preserve"> </w:t>
      </w:r>
      <w:r>
        <w:rPr>
          <w:rFonts w:ascii="Arial" w:hAnsi="Arial" w:cs="Arial"/>
        </w:rPr>
        <w:t>solidaire</w:t>
      </w:r>
    </w:p>
    <w:p w14:paraId="0F779330"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685"/>
        <w:gridCol w:w="2348"/>
      </w:tblGrid>
      <w:tr w:rsidR="009B1CD0" w14:paraId="741BB40E" w14:textId="77777777" w:rsidTr="009125F2">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79565DBE" w14:textId="77777777" w:rsidR="009B1CD0" w:rsidRDefault="009B1CD0" w:rsidP="006F3DF9">
            <w:pPr>
              <w:tabs>
                <w:tab w:val="left" w:pos="851"/>
              </w:tabs>
              <w:jc w:val="center"/>
              <w:rPr>
                <w:rFonts w:ascii="Arial" w:hAnsi="Arial" w:cs="Arial"/>
                <w:b/>
              </w:rPr>
            </w:pPr>
            <w:r>
              <w:rPr>
                <w:rFonts w:ascii="Arial" w:hAnsi="Arial" w:cs="Arial"/>
                <w:b/>
              </w:rPr>
              <w:lastRenderedPageBreak/>
              <w:t xml:space="preserve">Désignation des membres </w:t>
            </w:r>
          </w:p>
          <w:p w14:paraId="015742E7"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AE5B95"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3AFC176E"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39DBF8E8" w14:textId="77777777" w:rsidTr="009125F2">
        <w:trPr>
          <w:trHeight w:val="567"/>
        </w:trPr>
        <w:tc>
          <w:tcPr>
            <w:tcW w:w="4503" w:type="dxa"/>
            <w:vMerge/>
            <w:tcBorders>
              <w:top w:val="single" w:sz="4" w:space="0" w:color="000000"/>
              <w:left w:val="single" w:sz="4" w:space="0" w:color="000000"/>
              <w:bottom w:val="single" w:sz="4" w:space="0" w:color="auto"/>
            </w:tcBorders>
            <w:shd w:val="clear" w:color="auto" w:fill="FFFFFF"/>
            <w:vAlign w:val="center"/>
          </w:tcPr>
          <w:p w14:paraId="65D7848E"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auto"/>
            </w:tcBorders>
            <w:shd w:val="clear" w:color="auto" w:fill="FFFFFF"/>
            <w:vAlign w:val="center"/>
          </w:tcPr>
          <w:p w14:paraId="18052503"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869AD5F"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292CE1B7"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0C34125B" w14:textId="77777777" w:rsidTr="009125F2">
        <w:trPr>
          <w:trHeight w:val="1021"/>
        </w:trPr>
        <w:tc>
          <w:tcPr>
            <w:tcW w:w="4503" w:type="dxa"/>
            <w:tcBorders>
              <w:top w:val="single" w:sz="4" w:space="0" w:color="auto"/>
              <w:left w:val="single" w:sz="4" w:space="0" w:color="auto"/>
              <w:bottom w:val="single" w:sz="4" w:space="0" w:color="auto"/>
              <w:right w:val="single" w:sz="4" w:space="0" w:color="auto"/>
            </w:tcBorders>
            <w:shd w:val="clear" w:color="auto" w:fill="CCFFFF"/>
          </w:tcPr>
          <w:p w14:paraId="46E8A470"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shd w:val="clear" w:color="auto" w:fill="CCFFFF"/>
          </w:tcPr>
          <w:p w14:paraId="65F93374"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auto"/>
              <w:left w:val="single" w:sz="4" w:space="0" w:color="auto"/>
              <w:bottom w:val="single" w:sz="4" w:space="0" w:color="auto"/>
              <w:right w:val="single" w:sz="4" w:space="0" w:color="auto"/>
            </w:tcBorders>
            <w:shd w:val="clear" w:color="auto" w:fill="CCFFFF"/>
          </w:tcPr>
          <w:p w14:paraId="2437D005" w14:textId="77777777" w:rsidR="009B1CD0" w:rsidRDefault="009B1CD0" w:rsidP="006F3DF9">
            <w:pPr>
              <w:tabs>
                <w:tab w:val="left" w:pos="851"/>
              </w:tabs>
              <w:snapToGrid w:val="0"/>
              <w:jc w:val="both"/>
              <w:rPr>
                <w:rFonts w:ascii="Arial" w:hAnsi="Arial" w:cs="Arial"/>
              </w:rPr>
            </w:pPr>
          </w:p>
        </w:tc>
      </w:tr>
      <w:tr w:rsidR="009B1CD0" w14:paraId="4F474519" w14:textId="77777777" w:rsidTr="009125F2">
        <w:trPr>
          <w:trHeight w:val="1021"/>
        </w:trPr>
        <w:tc>
          <w:tcPr>
            <w:tcW w:w="4503" w:type="dxa"/>
            <w:tcBorders>
              <w:top w:val="single" w:sz="4" w:space="0" w:color="auto"/>
              <w:left w:val="single" w:sz="4" w:space="0" w:color="auto"/>
              <w:bottom w:val="single" w:sz="4" w:space="0" w:color="auto"/>
              <w:right w:val="single" w:sz="4" w:space="0" w:color="auto"/>
            </w:tcBorders>
            <w:shd w:val="clear" w:color="auto" w:fill="auto"/>
          </w:tcPr>
          <w:p w14:paraId="44B0EBE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5257A5C8"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077FDCD3" w14:textId="77777777" w:rsidR="009B1CD0" w:rsidRDefault="009B1CD0" w:rsidP="006F3DF9">
            <w:pPr>
              <w:tabs>
                <w:tab w:val="left" w:pos="851"/>
              </w:tabs>
              <w:snapToGrid w:val="0"/>
              <w:jc w:val="both"/>
              <w:rPr>
                <w:rFonts w:ascii="Arial" w:hAnsi="Arial" w:cs="Arial"/>
              </w:rPr>
            </w:pPr>
          </w:p>
        </w:tc>
      </w:tr>
    </w:tbl>
    <w:p w14:paraId="7C329DA1" w14:textId="77777777" w:rsidR="009B1CD0" w:rsidRDefault="009B1CD0" w:rsidP="006C4338">
      <w:pPr>
        <w:pStyle w:val="fcasegauche"/>
        <w:tabs>
          <w:tab w:val="left" w:pos="851"/>
        </w:tabs>
        <w:spacing w:after="0"/>
        <w:ind w:left="0" w:firstLine="0"/>
        <w:rPr>
          <w:rFonts w:ascii="Arial" w:hAnsi="Arial" w:cs="Arial"/>
          <w:bCs/>
          <w:iCs/>
        </w:rPr>
      </w:pPr>
    </w:p>
    <w:p w14:paraId="475F5344" w14:textId="77777777" w:rsidR="007407D0" w:rsidRDefault="007407D0" w:rsidP="006F3DF9">
      <w:pPr>
        <w:pStyle w:val="fcase1ertab"/>
        <w:tabs>
          <w:tab w:val="left" w:pos="851"/>
        </w:tabs>
        <w:ind w:left="0" w:firstLine="0"/>
        <w:rPr>
          <w:rFonts w:ascii="Arial" w:hAnsi="Arial" w:cs="Arial"/>
          <w:b/>
          <w:sz w:val="22"/>
          <w:szCs w:val="22"/>
        </w:rPr>
      </w:pPr>
    </w:p>
    <w:p w14:paraId="3CD6299E" w14:textId="5BA7972C"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7F075D40"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58914BB2"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5911D7C9"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1C9017FB"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5EF4C97B"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FE25098"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583ABA0C"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0004EAD"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6D72768"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1"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2"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070F6B1F" w14:textId="77777777" w:rsidR="009B1CD0" w:rsidRDefault="009B1CD0" w:rsidP="00934503">
      <w:pPr>
        <w:tabs>
          <w:tab w:val="left" w:pos="426"/>
          <w:tab w:val="left" w:pos="851"/>
        </w:tabs>
        <w:rPr>
          <w:rFonts w:ascii="Arial" w:hAnsi="Arial" w:cs="Arial"/>
          <w:b/>
        </w:rPr>
      </w:pPr>
    </w:p>
    <w:p w14:paraId="758D296C"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BC210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BC2105">
        <w:fldChar w:fldCharType="separate"/>
      </w:r>
      <w:r w:rsidR="007D7A65">
        <w:fldChar w:fldCharType="end"/>
      </w:r>
      <w:r>
        <w:tab/>
      </w:r>
      <w:r w:rsidR="009D661E">
        <w:t>Oui</w:t>
      </w:r>
    </w:p>
    <w:p w14:paraId="437B1809" w14:textId="77777777" w:rsidR="009B1CD0" w:rsidRDefault="009B1CD0" w:rsidP="009B45B9">
      <w:pPr>
        <w:tabs>
          <w:tab w:val="left" w:pos="426"/>
          <w:tab w:val="left" w:pos="851"/>
        </w:tabs>
        <w:jc w:val="both"/>
        <w:rPr>
          <w:rFonts w:ascii="Arial" w:hAnsi="Arial" w:cs="Arial"/>
          <w:b/>
        </w:rPr>
      </w:pPr>
    </w:p>
    <w:p w14:paraId="29311962" w14:textId="77777777" w:rsidR="007407D0" w:rsidRDefault="007407D0" w:rsidP="009B45B9">
      <w:pPr>
        <w:tabs>
          <w:tab w:val="left" w:pos="426"/>
          <w:tab w:val="left" w:pos="851"/>
        </w:tabs>
        <w:jc w:val="both"/>
        <w:rPr>
          <w:rFonts w:ascii="Arial" w:hAnsi="Arial" w:cs="Arial"/>
          <w:b/>
        </w:rPr>
      </w:pPr>
    </w:p>
    <w:p w14:paraId="6455D83A"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066F5F9E" w14:textId="77777777" w:rsidR="004325D8" w:rsidRDefault="004325D8" w:rsidP="004325D8"/>
    <w:p w14:paraId="0D075841" w14:textId="669F4037" w:rsidR="007407D0" w:rsidRPr="004325D8" w:rsidRDefault="003B5129" w:rsidP="004325D8">
      <w:pPr>
        <w:rPr>
          <w:rFonts w:eastAsia="MS PMincho"/>
          <w:b/>
          <w:bCs/>
          <w:kern w:val="1"/>
          <w:szCs w:val="22"/>
        </w:rPr>
      </w:pPr>
      <w:r>
        <w:t xml:space="preserve">Cf. article </w:t>
      </w:r>
      <w:r w:rsidR="004325D8">
        <w:t xml:space="preserve">5 </w:t>
      </w:r>
      <w:bookmarkStart w:id="0" w:name="_Toc45276079"/>
      <w:bookmarkStart w:id="1" w:name="_Toc153448452"/>
      <w:bookmarkStart w:id="2" w:name="_Toc212640366"/>
      <w:bookmarkStart w:id="3" w:name="_Toc212649338"/>
      <w:bookmarkStart w:id="4" w:name="_Toc214633747"/>
      <w:r w:rsidR="004325D8" w:rsidRPr="0003054E">
        <w:rPr>
          <w:rFonts w:eastAsia="MS PMincho"/>
          <w:b/>
          <w:bCs/>
          <w:kern w:val="1"/>
          <w:szCs w:val="22"/>
        </w:rPr>
        <w:t xml:space="preserve">DUREE </w:t>
      </w:r>
      <w:bookmarkEnd w:id="0"/>
      <w:r w:rsidR="004325D8" w:rsidRPr="0003054E">
        <w:rPr>
          <w:rFonts w:eastAsia="MS PMincho"/>
          <w:b/>
          <w:bCs/>
          <w:kern w:val="1"/>
          <w:szCs w:val="22"/>
        </w:rPr>
        <w:t>DU MARCHE</w:t>
      </w:r>
      <w:bookmarkEnd w:id="1"/>
      <w:bookmarkEnd w:id="2"/>
      <w:bookmarkEnd w:id="3"/>
      <w:bookmarkEnd w:id="4"/>
      <w:r w:rsidRPr="004325D8">
        <w:t xml:space="preserve"> du CCAP</w:t>
      </w:r>
    </w:p>
    <w:p w14:paraId="74719569" w14:textId="77777777" w:rsidR="00A22962" w:rsidRDefault="00A22962" w:rsidP="009125F2">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273D8392" w14:textId="77777777">
        <w:tc>
          <w:tcPr>
            <w:tcW w:w="10419" w:type="dxa"/>
            <w:shd w:val="clear" w:color="auto" w:fill="66CCFF"/>
          </w:tcPr>
          <w:p w14:paraId="447DC00D"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7DED5180" w14:textId="77777777" w:rsidR="009B1CD0" w:rsidRDefault="009B1CD0" w:rsidP="006C4338">
      <w:pPr>
        <w:tabs>
          <w:tab w:val="left" w:pos="851"/>
        </w:tabs>
        <w:jc w:val="both"/>
      </w:pPr>
    </w:p>
    <w:p w14:paraId="37743824" w14:textId="77777777" w:rsidR="007407D0" w:rsidRDefault="007407D0" w:rsidP="00332B12">
      <w:pPr>
        <w:pStyle w:val="fcase1ertab"/>
        <w:tabs>
          <w:tab w:val="left" w:pos="851"/>
        </w:tabs>
        <w:ind w:left="0" w:firstLine="0"/>
        <w:rPr>
          <w:rFonts w:ascii="Arial" w:hAnsi="Arial" w:cs="Arial"/>
          <w:b/>
          <w:sz w:val="22"/>
          <w:szCs w:val="22"/>
        </w:rPr>
      </w:pPr>
    </w:p>
    <w:p w14:paraId="145C970F" w14:textId="2F0A4134"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3F1BE228" w14:textId="77777777" w:rsidR="00332B12" w:rsidRPr="00060C1F" w:rsidRDefault="00332B12" w:rsidP="00332B12">
      <w:pPr>
        <w:pStyle w:val="fcase1ertab"/>
        <w:tabs>
          <w:tab w:val="left" w:pos="851"/>
        </w:tabs>
        <w:ind w:left="0" w:firstLine="0"/>
        <w:rPr>
          <w:rFonts w:ascii="Arial" w:hAnsi="Arial" w:cs="Arial"/>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3549F5E5"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2BBFEBDA"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CC7E36E"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B6CFFFB"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4EDF7"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7383C792" w14:textId="77777777" w:rsidTr="00A22962">
        <w:trPr>
          <w:trHeight w:val="1255"/>
        </w:trPr>
        <w:tc>
          <w:tcPr>
            <w:tcW w:w="4644" w:type="dxa"/>
            <w:tcBorders>
              <w:top w:val="single" w:sz="4" w:space="0" w:color="000000"/>
              <w:left w:val="single" w:sz="4" w:space="0" w:color="000000"/>
              <w:bottom w:val="single" w:sz="4" w:space="0" w:color="auto"/>
            </w:tcBorders>
            <w:shd w:val="clear" w:color="auto" w:fill="auto"/>
          </w:tcPr>
          <w:p w14:paraId="716B31DF"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3865367E"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1DE84AA1" w14:textId="77777777" w:rsidR="00332B12" w:rsidRDefault="00332B12" w:rsidP="00B054DA">
            <w:pPr>
              <w:tabs>
                <w:tab w:val="left" w:pos="851"/>
              </w:tabs>
              <w:snapToGrid w:val="0"/>
              <w:jc w:val="both"/>
              <w:rPr>
                <w:rFonts w:ascii="Arial" w:hAnsi="Arial" w:cs="Arial"/>
                <w:b/>
                <w:bCs/>
              </w:rPr>
            </w:pPr>
          </w:p>
        </w:tc>
      </w:tr>
    </w:tbl>
    <w:p w14:paraId="218C1803" w14:textId="77777777" w:rsidR="002904AF" w:rsidRDefault="002904AF"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535E5BF4" w14:textId="77777777" w:rsidR="00161818" w:rsidRDefault="00161818" w:rsidP="002904AF">
      <w:pPr>
        <w:tabs>
          <w:tab w:val="left" w:pos="851"/>
        </w:tabs>
        <w:jc w:val="both"/>
        <w:rPr>
          <w:rFonts w:ascii="Arial" w:hAnsi="Arial" w:cs="Arial"/>
        </w:rPr>
      </w:pPr>
    </w:p>
    <w:p w14:paraId="5788B908" w14:textId="77777777" w:rsidR="00566FA8" w:rsidRDefault="00566FA8" w:rsidP="002904AF">
      <w:pPr>
        <w:tabs>
          <w:tab w:val="left" w:pos="851"/>
        </w:tabs>
        <w:jc w:val="both"/>
        <w:rPr>
          <w:rFonts w:ascii="Arial" w:hAnsi="Arial" w:cs="Arial"/>
        </w:rPr>
      </w:pPr>
    </w:p>
    <w:p w14:paraId="332F5381" w14:textId="77777777" w:rsidR="00161818" w:rsidRDefault="00161818" w:rsidP="002904AF">
      <w:pPr>
        <w:tabs>
          <w:tab w:val="left" w:pos="851"/>
        </w:tabs>
        <w:jc w:val="both"/>
        <w:rPr>
          <w:rFonts w:ascii="Arial" w:hAnsi="Arial" w:cs="Arial"/>
        </w:rPr>
      </w:pPr>
    </w:p>
    <w:p w14:paraId="7389FC62"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0FA43716" w14:textId="77777777" w:rsidR="00332B12" w:rsidRDefault="00332B12" w:rsidP="006C4338">
      <w:pPr>
        <w:tabs>
          <w:tab w:val="left" w:pos="851"/>
        </w:tabs>
        <w:jc w:val="both"/>
      </w:pPr>
    </w:p>
    <w:p w14:paraId="29E207A8"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3"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4"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5F4C8881"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161D99DA" w14:textId="77777777" w:rsidR="00036500" w:rsidRDefault="00036500" w:rsidP="005846FB">
      <w:pPr>
        <w:tabs>
          <w:tab w:val="left" w:pos="851"/>
        </w:tabs>
        <w:rPr>
          <w:rFonts w:ascii="Arial" w:hAnsi="Arial" w:cs="Arial"/>
        </w:rPr>
      </w:pPr>
    </w:p>
    <w:p w14:paraId="08A403A2"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172C239D"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135EF5A3" w14:textId="77777777" w:rsidR="00354C04" w:rsidRDefault="00354C04" w:rsidP="0083205E">
      <w:pPr>
        <w:pStyle w:val="fcase1ertab"/>
        <w:tabs>
          <w:tab w:val="clear" w:pos="426"/>
          <w:tab w:val="left" w:pos="851"/>
        </w:tabs>
        <w:spacing w:before="120"/>
        <w:ind w:left="0" w:firstLine="851"/>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BC2105">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BC2105">
        <w:fldChar w:fldCharType="separate"/>
      </w:r>
      <w:r>
        <w:fldChar w:fldCharType="end"/>
      </w:r>
      <w:r>
        <w:rPr>
          <w:rFonts w:ascii="Arial" w:hAnsi="Arial" w:cs="Arial"/>
          <w:iCs/>
        </w:rPr>
        <w:t xml:space="preserve"> </w:t>
      </w:r>
      <w:r>
        <w:rPr>
          <w:rFonts w:ascii="Arial" w:hAnsi="Arial" w:cs="Arial"/>
        </w:rPr>
        <w:t>solidaire</w:t>
      </w:r>
    </w:p>
    <w:p w14:paraId="3D021926" w14:textId="77777777" w:rsidR="001C733C" w:rsidRDefault="001C733C" w:rsidP="00CD46CC">
      <w:pPr>
        <w:tabs>
          <w:tab w:val="left" w:pos="851"/>
        </w:tabs>
        <w:rPr>
          <w:rFonts w:ascii="Arial" w:hAnsi="Arial" w:cs="Arial"/>
        </w:rPr>
      </w:pPr>
    </w:p>
    <w:p w14:paraId="148BA3B8"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BC2105">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4C14864F"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4A7174F1"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7DA01F22"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BC2105">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02D7568A"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1A1F90ED" w14:textId="77777777" w:rsidR="002904AF" w:rsidRDefault="002904AF" w:rsidP="001C733C">
      <w:pPr>
        <w:tabs>
          <w:tab w:val="left" w:pos="851"/>
        </w:tabs>
        <w:rPr>
          <w:rFonts w:ascii="Arial" w:hAnsi="Arial" w:cs="Arial"/>
        </w:rPr>
      </w:pPr>
    </w:p>
    <w:p w14:paraId="48078EB2"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BC2105">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64FA0ECA"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68164A33" w14:textId="77777777" w:rsidR="002904AF" w:rsidRDefault="002904AF" w:rsidP="002904AF">
      <w:pPr>
        <w:tabs>
          <w:tab w:val="left" w:pos="851"/>
        </w:tabs>
        <w:rPr>
          <w:rFonts w:ascii="Arial" w:hAnsi="Arial" w:cs="Arial"/>
          <w:iCs/>
        </w:rPr>
      </w:pPr>
    </w:p>
    <w:p w14:paraId="3A29792B"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BC2105">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641A3D03"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5DA3867D" w14:textId="77777777" w:rsidR="002904AF" w:rsidRDefault="002904AF" w:rsidP="002904AF">
      <w:pPr>
        <w:tabs>
          <w:tab w:val="left" w:pos="851"/>
        </w:tabs>
        <w:ind w:left="1134" w:hanging="850"/>
        <w:rPr>
          <w:rFonts w:ascii="Arial" w:hAnsi="Arial" w:cs="Arial"/>
          <w:i/>
          <w:sz w:val="18"/>
          <w:szCs w:val="18"/>
        </w:rPr>
      </w:pPr>
    </w:p>
    <w:p w14:paraId="656B408D" w14:textId="77777777" w:rsidR="001C733C" w:rsidRDefault="001C733C" w:rsidP="001C733C">
      <w:pPr>
        <w:tabs>
          <w:tab w:val="left" w:pos="851"/>
        </w:tabs>
        <w:rPr>
          <w:rFonts w:ascii="Arial" w:hAnsi="Arial" w:cs="Arial"/>
          <w:i/>
          <w:sz w:val="18"/>
          <w:szCs w:val="18"/>
        </w:rPr>
      </w:pPr>
    </w:p>
    <w:p w14:paraId="5E984493"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C2105">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128BB610"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14D4448E" w14:textId="77777777" w:rsidR="00036500" w:rsidRDefault="00036500" w:rsidP="005846FB">
      <w:pPr>
        <w:tabs>
          <w:tab w:val="left" w:pos="851"/>
        </w:tabs>
        <w:rPr>
          <w:rFonts w:ascii="Arial" w:hAnsi="Arial" w:cs="Arial"/>
        </w:rPr>
      </w:pPr>
    </w:p>
    <w:p w14:paraId="2E56ACAA"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C2105">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4E2ACE9F" w14:textId="77777777" w:rsidR="00AE7831" w:rsidRDefault="00AE7831" w:rsidP="009B45B9">
      <w:pPr>
        <w:tabs>
          <w:tab w:val="left" w:pos="851"/>
        </w:tabs>
        <w:ind w:left="1701" w:hanging="850"/>
        <w:jc w:val="both"/>
      </w:pPr>
    </w:p>
    <w:p w14:paraId="5B4593EF"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BC2105">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1749206D" w14:textId="77777777" w:rsidR="009125F2" w:rsidRDefault="009125F2" w:rsidP="006C4338">
      <w:pPr>
        <w:tabs>
          <w:tab w:val="left" w:pos="851"/>
        </w:tabs>
        <w:rPr>
          <w:rFonts w:ascii="Arial" w:hAnsi="Arial" w:cs="Arial"/>
          <w:iCs/>
        </w:rPr>
      </w:pPr>
    </w:p>
    <w:p w14:paraId="6B6DBEF3"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BC2105">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6C4369CF"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713F1C03" w14:textId="77777777" w:rsidR="009125F2" w:rsidRDefault="009125F2"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4E36D3E5" w14:textId="77777777" w:rsidTr="009125F2">
        <w:tc>
          <w:tcPr>
            <w:tcW w:w="4644" w:type="dxa"/>
            <w:tcBorders>
              <w:top w:val="single" w:sz="4" w:space="0" w:color="000000"/>
              <w:left w:val="single" w:sz="4" w:space="0" w:color="000000"/>
              <w:bottom w:val="single" w:sz="4" w:space="0" w:color="auto"/>
            </w:tcBorders>
            <w:shd w:val="clear" w:color="auto" w:fill="auto"/>
            <w:vAlign w:val="center"/>
          </w:tcPr>
          <w:p w14:paraId="1D229BFF"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3C757AF"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auto"/>
            </w:tcBorders>
            <w:shd w:val="clear" w:color="auto" w:fill="auto"/>
            <w:vAlign w:val="center"/>
          </w:tcPr>
          <w:p w14:paraId="217BAA7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auto"/>
              <w:right w:val="single" w:sz="4" w:space="0" w:color="000000"/>
            </w:tcBorders>
            <w:shd w:val="clear" w:color="auto" w:fill="auto"/>
            <w:vAlign w:val="center"/>
          </w:tcPr>
          <w:p w14:paraId="20469109"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0863686A" w14:textId="77777777" w:rsidTr="009125F2">
        <w:trPr>
          <w:trHeight w:val="1021"/>
        </w:trPr>
        <w:tc>
          <w:tcPr>
            <w:tcW w:w="4644" w:type="dxa"/>
            <w:tcBorders>
              <w:top w:val="single" w:sz="4" w:space="0" w:color="auto"/>
              <w:left w:val="single" w:sz="4" w:space="0" w:color="auto"/>
              <w:bottom w:val="single" w:sz="4" w:space="0" w:color="auto"/>
              <w:right w:val="single" w:sz="4" w:space="0" w:color="auto"/>
            </w:tcBorders>
            <w:shd w:val="clear" w:color="auto" w:fill="CCFFFF"/>
          </w:tcPr>
          <w:p w14:paraId="286BD8ED"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auto"/>
              <w:left w:val="single" w:sz="4" w:space="0" w:color="auto"/>
              <w:bottom w:val="single" w:sz="4" w:space="0" w:color="auto"/>
              <w:right w:val="single" w:sz="4" w:space="0" w:color="auto"/>
            </w:tcBorders>
            <w:shd w:val="clear" w:color="auto" w:fill="CCFFFF"/>
          </w:tcPr>
          <w:p w14:paraId="4C6DC2AE"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auto"/>
              <w:left w:val="single" w:sz="4" w:space="0" w:color="auto"/>
              <w:bottom w:val="single" w:sz="4" w:space="0" w:color="auto"/>
              <w:right w:val="single" w:sz="4" w:space="0" w:color="auto"/>
            </w:tcBorders>
            <w:shd w:val="clear" w:color="auto" w:fill="CCFFFF"/>
          </w:tcPr>
          <w:p w14:paraId="29D26B19" w14:textId="77777777" w:rsidR="00332B12" w:rsidRDefault="00332B12" w:rsidP="00B054DA">
            <w:pPr>
              <w:tabs>
                <w:tab w:val="left" w:pos="851"/>
              </w:tabs>
              <w:snapToGrid w:val="0"/>
              <w:jc w:val="both"/>
              <w:rPr>
                <w:rFonts w:ascii="Arial" w:hAnsi="Arial" w:cs="Arial"/>
                <w:b/>
                <w:bCs/>
              </w:rPr>
            </w:pPr>
          </w:p>
        </w:tc>
      </w:tr>
      <w:tr w:rsidR="00332B12" w14:paraId="363B04FD" w14:textId="77777777" w:rsidTr="009125F2">
        <w:trPr>
          <w:trHeight w:val="1021"/>
        </w:trPr>
        <w:tc>
          <w:tcPr>
            <w:tcW w:w="4644" w:type="dxa"/>
            <w:tcBorders>
              <w:top w:val="single" w:sz="4" w:space="0" w:color="auto"/>
              <w:left w:val="single" w:sz="4" w:space="0" w:color="auto"/>
              <w:bottom w:val="single" w:sz="4" w:space="0" w:color="auto"/>
              <w:right w:val="single" w:sz="4" w:space="0" w:color="auto"/>
            </w:tcBorders>
            <w:shd w:val="clear" w:color="auto" w:fill="auto"/>
          </w:tcPr>
          <w:p w14:paraId="68A9652D"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59B51CE"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729E193C" w14:textId="77777777" w:rsidR="00332B12" w:rsidRDefault="00332B12" w:rsidP="00B054DA">
            <w:pPr>
              <w:tabs>
                <w:tab w:val="left" w:pos="851"/>
              </w:tabs>
              <w:snapToGrid w:val="0"/>
              <w:jc w:val="both"/>
              <w:rPr>
                <w:rFonts w:ascii="Arial" w:hAnsi="Arial" w:cs="Arial"/>
                <w:b/>
                <w:bCs/>
              </w:rPr>
            </w:pPr>
          </w:p>
        </w:tc>
      </w:tr>
    </w:tbl>
    <w:p w14:paraId="113B30DC" w14:textId="0F3F97D8" w:rsidR="00BC6C0E" w:rsidRDefault="00332B12" w:rsidP="00BC6C0E">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15B102FA" w14:textId="42CBEB90" w:rsidR="008C3EF2" w:rsidRDefault="008C3EF2" w:rsidP="00BC6C0E">
      <w:pPr>
        <w:tabs>
          <w:tab w:val="left" w:pos="851"/>
        </w:tabs>
        <w:jc w:val="both"/>
        <w:rPr>
          <w:rFonts w:ascii="Arial" w:hAnsi="Arial" w:cs="Arial"/>
        </w:rPr>
      </w:pPr>
    </w:p>
    <w:p w14:paraId="2418DCBD" w14:textId="68D907F0" w:rsidR="008C3EF2" w:rsidRDefault="008C3EF2" w:rsidP="00BC6C0E">
      <w:pPr>
        <w:tabs>
          <w:tab w:val="left" w:pos="851"/>
        </w:tabs>
        <w:jc w:val="both"/>
        <w:rPr>
          <w:rFonts w:ascii="Arial" w:hAnsi="Arial" w:cs="Arial"/>
        </w:rPr>
      </w:pPr>
    </w:p>
    <w:p w14:paraId="4F594B79" w14:textId="2FB144D6" w:rsidR="008C3EF2" w:rsidRDefault="008C3EF2" w:rsidP="00BC6C0E">
      <w:pPr>
        <w:tabs>
          <w:tab w:val="left" w:pos="851"/>
        </w:tabs>
        <w:jc w:val="both"/>
        <w:rPr>
          <w:rFonts w:ascii="Arial" w:hAnsi="Arial" w:cs="Arial"/>
        </w:rPr>
      </w:pPr>
    </w:p>
    <w:p w14:paraId="3EAAA474" w14:textId="77777777" w:rsidR="008C3EF2" w:rsidRDefault="008C3EF2" w:rsidP="00BC6C0E">
      <w:pPr>
        <w:tabs>
          <w:tab w:val="left" w:pos="851"/>
        </w:tabs>
        <w:jc w:val="both"/>
        <w:rPr>
          <w:rFonts w:ascii="Arial" w:hAnsi="Arial" w:cs="Arial"/>
        </w:rPr>
      </w:pPr>
    </w:p>
    <w:p w14:paraId="26CE1E52" w14:textId="140D1E71" w:rsidR="0062089D" w:rsidRDefault="0062089D">
      <w:pPr>
        <w:suppressAutoHyphens w:val="0"/>
        <w:rPr>
          <w:rFonts w:ascii="Arial" w:hAnsi="Arial" w:cs="Arial"/>
        </w:rPr>
      </w:pPr>
      <w:r>
        <w:rPr>
          <w:rFonts w:ascii="Arial" w:hAnsi="Arial" w:cs="Arial"/>
        </w:rPr>
        <w:br w:type="page"/>
      </w:r>
    </w:p>
    <w:p w14:paraId="565584C7" w14:textId="77777777" w:rsidR="00A22962" w:rsidRDefault="00A22962"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916546" w14:paraId="33B67FB2" w14:textId="77777777">
        <w:tc>
          <w:tcPr>
            <w:tcW w:w="10277" w:type="dxa"/>
            <w:shd w:val="clear" w:color="auto" w:fill="66CCFF"/>
          </w:tcPr>
          <w:p w14:paraId="4C6E04AF" w14:textId="77777777" w:rsidR="009B1CD0" w:rsidRPr="00916546" w:rsidRDefault="008B2A38" w:rsidP="006B5057">
            <w:pPr>
              <w:rPr>
                <w:b/>
              </w:rPr>
            </w:pPr>
            <w:r w:rsidRPr="00916546">
              <w:rPr>
                <w:rFonts w:ascii="Arial" w:hAnsi="Arial" w:cs="Arial"/>
                <w:b/>
              </w:rPr>
              <w:br w:type="page"/>
            </w:r>
            <w:r w:rsidR="009B1CD0" w:rsidRPr="00916546">
              <w:rPr>
                <w:b/>
                <w:sz w:val="22"/>
                <w:szCs w:val="22"/>
              </w:rPr>
              <w:t xml:space="preserve">D - Identification </w:t>
            </w:r>
            <w:r w:rsidR="001C40C0" w:rsidRPr="00916546">
              <w:rPr>
                <w:b/>
                <w:sz w:val="22"/>
                <w:szCs w:val="22"/>
              </w:rPr>
              <w:t>et signature de l’acheteur</w:t>
            </w:r>
          </w:p>
        </w:tc>
      </w:tr>
    </w:tbl>
    <w:p w14:paraId="7B4DAC7F" w14:textId="77777777" w:rsidR="009B1CD0" w:rsidRDefault="009B1CD0" w:rsidP="006C4338">
      <w:pPr>
        <w:tabs>
          <w:tab w:val="left" w:pos="851"/>
        </w:tabs>
      </w:pPr>
    </w:p>
    <w:p w14:paraId="6DDF865C"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14:paraId="33326BF0" w14:textId="77777777" w:rsidR="009B1CD0" w:rsidRDefault="009B1CD0" w:rsidP="006C4338">
      <w:pPr>
        <w:pStyle w:val="En-tte"/>
        <w:tabs>
          <w:tab w:val="clear" w:pos="4536"/>
          <w:tab w:val="clear" w:pos="9072"/>
          <w:tab w:val="left" w:pos="851"/>
        </w:tabs>
        <w:jc w:val="both"/>
        <w:rPr>
          <w:rFonts w:ascii="Arial" w:hAnsi="Arial" w:cs="Arial"/>
        </w:rPr>
      </w:pPr>
    </w:p>
    <w:p w14:paraId="30639B0C" w14:textId="77777777" w:rsidR="0004304E" w:rsidRPr="008321ED" w:rsidRDefault="0004304E" w:rsidP="0004304E">
      <w:pPr>
        <w:rPr>
          <w:rFonts w:ascii="Arial" w:hAnsi="Arial" w:cs="Arial"/>
          <w:b/>
        </w:rPr>
      </w:pPr>
      <w:r w:rsidRPr="008321ED">
        <w:rPr>
          <w:rFonts w:ascii="Arial" w:hAnsi="Arial" w:cs="Arial"/>
          <w:b/>
        </w:rPr>
        <w:t>Collège de France</w:t>
      </w:r>
    </w:p>
    <w:p w14:paraId="783FF26C" w14:textId="77777777" w:rsidR="0004304E" w:rsidRPr="008321ED" w:rsidRDefault="0004304E" w:rsidP="0004304E">
      <w:pPr>
        <w:rPr>
          <w:rFonts w:ascii="Arial" w:hAnsi="Arial" w:cs="Arial"/>
          <w:b/>
        </w:rPr>
      </w:pPr>
      <w:r w:rsidRPr="008321ED">
        <w:rPr>
          <w:rFonts w:ascii="Arial" w:hAnsi="Arial" w:cs="Arial"/>
          <w:b/>
        </w:rPr>
        <w:t>11, place Marcelin Berthelot</w:t>
      </w:r>
    </w:p>
    <w:p w14:paraId="48441BFC" w14:textId="77777777" w:rsidR="0004304E" w:rsidRPr="008321ED" w:rsidRDefault="0004304E" w:rsidP="0004304E">
      <w:pPr>
        <w:pStyle w:val="En-tte"/>
        <w:tabs>
          <w:tab w:val="clear" w:pos="4536"/>
          <w:tab w:val="clear" w:pos="9072"/>
          <w:tab w:val="left" w:pos="851"/>
        </w:tabs>
        <w:jc w:val="both"/>
        <w:rPr>
          <w:rFonts w:ascii="Arial" w:hAnsi="Arial" w:cs="Arial"/>
          <w:b/>
        </w:rPr>
      </w:pPr>
      <w:r w:rsidRPr="008321ED">
        <w:rPr>
          <w:rFonts w:ascii="Arial" w:hAnsi="Arial" w:cs="Arial"/>
          <w:b/>
        </w:rPr>
        <w:t>75231 PARIS CEDEX 5</w:t>
      </w:r>
    </w:p>
    <w:p w14:paraId="77F26B09" w14:textId="77777777" w:rsidR="009B1CD0" w:rsidRDefault="009B1CD0" w:rsidP="005846FB">
      <w:pPr>
        <w:pStyle w:val="En-tte"/>
        <w:tabs>
          <w:tab w:val="clear" w:pos="4536"/>
          <w:tab w:val="clear" w:pos="9072"/>
          <w:tab w:val="left" w:pos="851"/>
        </w:tabs>
        <w:jc w:val="both"/>
        <w:rPr>
          <w:rFonts w:ascii="Arial" w:hAnsi="Arial" w:cs="Arial"/>
        </w:rPr>
      </w:pPr>
    </w:p>
    <w:p w14:paraId="2A0125F7" w14:textId="77777777"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 xml:space="preserve">Nom, prénom, qualité du signataire du marché </w:t>
      </w:r>
      <w:r w:rsidR="003A7270">
        <w:rPr>
          <w:rFonts w:ascii="Arial" w:hAnsi="Arial" w:cs="Arial"/>
        </w:rPr>
        <w:t>public</w:t>
      </w:r>
    </w:p>
    <w:p w14:paraId="091A4B93" w14:textId="77777777" w:rsidR="009B1CD0" w:rsidRDefault="009B1CD0" w:rsidP="0083205E">
      <w:pPr>
        <w:tabs>
          <w:tab w:val="left" w:pos="851"/>
        </w:tabs>
        <w:jc w:val="both"/>
        <w:rPr>
          <w:rFonts w:ascii="Arial" w:hAnsi="Arial" w:cs="Arial"/>
        </w:rPr>
      </w:pPr>
    </w:p>
    <w:p w14:paraId="50D20DE2" w14:textId="51CB9FD2" w:rsidR="0004304E" w:rsidRPr="008321ED" w:rsidRDefault="0004304E" w:rsidP="0004304E">
      <w:pPr>
        <w:tabs>
          <w:tab w:val="left" w:pos="851"/>
        </w:tabs>
        <w:jc w:val="both"/>
        <w:rPr>
          <w:rFonts w:ascii="Arial" w:hAnsi="Arial" w:cs="Arial"/>
          <w:b/>
        </w:rPr>
      </w:pPr>
      <w:r w:rsidRPr="008321ED">
        <w:rPr>
          <w:rFonts w:ascii="Arial" w:hAnsi="Arial" w:cs="Arial"/>
          <w:b/>
        </w:rPr>
        <w:t>Monsieur</w:t>
      </w:r>
      <w:r w:rsidR="007D5C71">
        <w:rPr>
          <w:rFonts w:ascii="Arial" w:hAnsi="Arial" w:cs="Arial"/>
          <w:b/>
        </w:rPr>
        <w:t xml:space="preserve"> l</w:t>
      </w:r>
      <w:r w:rsidR="00181801">
        <w:rPr>
          <w:rFonts w:ascii="Arial" w:hAnsi="Arial" w:cs="Arial"/>
          <w:b/>
        </w:rPr>
        <w:t>’A</w:t>
      </w:r>
      <w:r w:rsidRPr="008321ED">
        <w:rPr>
          <w:rFonts w:ascii="Arial" w:hAnsi="Arial" w:cs="Arial"/>
          <w:b/>
        </w:rPr>
        <w:t>dministrateur ou son délégataire</w:t>
      </w:r>
    </w:p>
    <w:p w14:paraId="256B7BE2" w14:textId="77777777" w:rsidR="00A27CB8" w:rsidRDefault="00A27CB8" w:rsidP="009B45B9">
      <w:pPr>
        <w:tabs>
          <w:tab w:val="left" w:pos="851"/>
        </w:tabs>
        <w:jc w:val="both"/>
        <w:rPr>
          <w:rFonts w:ascii="Arial" w:hAnsi="Arial" w:cs="Arial"/>
        </w:rPr>
      </w:pPr>
    </w:p>
    <w:p w14:paraId="277C4C58" w14:textId="77777777" w:rsidR="00161818" w:rsidRDefault="00161818" w:rsidP="009B45B9">
      <w:pPr>
        <w:tabs>
          <w:tab w:val="left" w:pos="851"/>
        </w:tabs>
        <w:jc w:val="both"/>
        <w:rPr>
          <w:rFonts w:ascii="Arial" w:hAnsi="Arial" w:cs="Arial"/>
        </w:rPr>
      </w:pPr>
    </w:p>
    <w:p w14:paraId="66898B22" w14:textId="77777777" w:rsidR="00161818" w:rsidRDefault="00161818" w:rsidP="009B45B9">
      <w:pPr>
        <w:tabs>
          <w:tab w:val="left" w:pos="851"/>
        </w:tabs>
        <w:jc w:val="both"/>
        <w:rPr>
          <w:rFonts w:ascii="Arial" w:hAnsi="Arial" w:cs="Arial"/>
        </w:rPr>
      </w:pPr>
    </w:p>
    <w:p w14:paraId="45AB75E9" w14:textId="77777777" w:rsidR="00161818" w:rsidRDefault="00161818" w:rsidP="009B45B9">
      <w:pPr>
        <w:tabs>
          <w:tab w:val="left" w:pos="851"/>
        </w:tabs>
        <w:jc w:val="both"/>
        <w:rPr>
          <w:rFonts w:ascii="Arial" w:hAnsi="Arial" w:cs="Arial"/>
        </w:rPr>
      </w:pPr>
    </w:p>
    <w:p w14:paraId="5DD74E53"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5"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6"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27E4A876" w14:textId="77777777" w:rsidR="009B1CD0" w:rsidRDefault="009B1CD0" w:rsidP="009B45B9">
      <w:pPr>
        <w:tabs>
          <w:tab w:val="left" w:pos="851"/>
        </w:tabs>
        <w:jc w:val="both"/>
        <w:rPr>
          <w:rFonts w:ascii="Arial" w:hAnsi="Arial" w:cs="Arial"/>
        </w:rPr>
      </w:pPr>
    </w:p>
    <w:p w14:paraId="2D45B118" w14:textId="5D61A07E" w:rsidR="00C91471" w:rsidRDefault="00C91471" w:rsidP="0004304E">
      <w:pPr>
        <w:rPr>
          <w:rFonts w:ascii="Arial" w:hAnsi="Arial" w:cs="Arial"/>
          <w:b/>
        </w:rPr>
      </w:pPr>
      <w:r>
        <w:rPr>
          <w:rFonts w:ascii="Arial" w:hAnsi="Arial" w:cs="Arial"/>
          <w:b/>
        </w:rPr>
        <w:t>DABF</w:t>
      </w:r>
    </w:p>
    <w:p w14:paraId="0A1F7656" w14:textId="5A814BCC" w:rsidR="0004304E" w:rsidRPr="008321ED" w:rsidRDefault="0004304E" w:rsidP="0004304E">
      <w:pPr>
        <w:rPr>
          <w:rFonts w:ascii="Arial" w:hAnsi="Arial" w:cs="Arial"/>
          <w:b/>
        </w:rPr>
      </w:pPr>
      <w:r w:rsidRPr="008321ED">
        <w:rPr>
          <w:rFonts w:ascii="Arial" w:hAnsi="Arial" w:cs="Arial"/>
          <w:b/>
        </w:rPr>
        <w:t>Collège de France</w:t>
      </w:r>
    </w:p>
    <w:p w14:paraId="740B6EF2" w14:textId="77777777" w:rsidR="0004304E" w:rsidRPr="008321ED" w:rsidRDefault="0004304E" w:rsidP="0004304E">
      <w:pPr>
        <w:rPr>
          <w:rFonts w:ascii="Arial" w:hAnsi="Arial" w:cs="Arial"/>
          <w:b/>
        </w:rPr>
      </w:pPr>
      <w:r w:rsidRPr="008321ED">
        <w:rPr>
          <w:rFonts w:ascii="Arial" w:hAnsi="Arial" w:cs="Arial"/>
          <w:b/>
        </w:rPr>
        <w:t>11, place Marcelin Berthelot</w:t>
      </w:r>
    </w:p>
    <w:p w14:paraId="75AC3279" w14:textId="77777777" w:rsidR="0004304E" w:rsidRPr="008321ED" w:rsidRDefault="0004304E" w:rsidP="0004304E">
      <w:pPr>
        <w:pStyle w:val="En-tte"/>
        <w:tabs>
          <w:tab w:val="clear" w:pos="4536"/>
          <w:tab w:val="clear" w:pos="9072"/>
          <w:tab w:val="left" w:pos="851"/>
        </w:tabs>
        <w:jc w:val="both"/>
        <w:rPr>
          <w:rFonts w:ascii="Arial" w:hAnsi="Arial" w:cs="Arial"/>
          <w:b/>
        </w:rPr>
      </w:pPr>
      <w:r w:rsidRPr="008321ED">
        <w:rPr>
          <w:rFonts w:ascii="Arial" w:hAnsi="Arial" w:cs="Arial"/>
          <w:b/>
        </w:rPr>
        <w:t>75231 PARIS CEDEX 5</w:t>
      </w:r>
    </w:p>
    <w:p w14:paraId="6A192FD6" w14:textId="77777777" w:rsidR="00916546" w:rsidRDefault="00916546" w:rsidP="009B45B9">
      <w:pPr>
        <w:pStyle w:val="fcase2metab"/>
        <w:ind w:left="0" w:firstLine="0"/>
        <w:rPr>
          <w:rFonts w:ascii="Arial" w:hAnsi="Arial" w:cs="Arial"/>
        </w:rPr>
      </w:pPr>
    </w:p>
    <w:p w14:paraId="634D0386" w14:textId="77777777" w:rsidR="00060C1F" w:rsidRDefault="00060C1F" w:rsidP="009B45B9">
      <w:pPr>
        <w:pStyle w:val="fcase2metab"/>
        <w:ind w:left="0" w:firstLine="0"/>
        <w:rPr>
          <w:rFonts w:ascii="Arial" w:hAnsi="Arial" w:cs="Arial"/>
        </w:rPr>
      </w:pPr>
    </w:p>
    <w:p w14:paraId="1C8D2345"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14:paraId="6D8EBDA5" w14:textId="77777777" w:rsidR="009B1CD0" w:rsidRDefault="009B1CD0" w:rsidP="009B45B9">
      <w:pPr>
        <w:pStyle w:val="fcase2metab"/>
        <w:rPr>
          <w:rFonts w:ascii="Arial" w:hAnsi="Arial" w:cs="Arial"/>
        </w:rPr>
      </w:pPr>
    </w:p>
    <w:p w14:paraId="180E49E5" w14:textId="699DBC73" w:rsidR="0004304E" w:rsidRPr="008321ED" w:rsidRDefault="007407D0" w:rsidP="0004304E">
      <w:pPr>
        <w:pStyle w:val="fcase2metab"/>
        <w:rPr>
          <w:rFonts w:ascii="Arial" w:hAnsi="Arial" w:cs="Arial"/>
          <w:b/>
        </w:rPr>
      </w:pPr>
      <w:r w:rsidRPr="008321ED">
        <w:rPr>
          <w:rFonts w:ascii="Arial" w:hAnsi="Arial" w:cs="Arial"/>
          <w:b/>
        </w:rPr>
        <w:t>L’Agent</w:t>
      </w:r>
      <w:r w:rsidR="0004304E" w:rsidRPr="008321ED">
        <w:rPr>
          <w:rFonts w:ascii="Arial" w:hAnsi="Arial" w:cs="Arial"/>
          <w:b/>
        </w:rPr>
        <w:t xml:space="preserve"> Comptable</w:t>
      </w:r>
    </w:p>
    <w:p w14:paraId="1686E87A" w14:textId="77777777" w:rsidR="00356DBA" w:rsidRPr="008321ED" w:rsidRDefault="00356DBA" w:rsidP="00356DBA">
      <w:pPr>
        <w:rPr>
          <w:rFonts w:ascii="Arial" w:hAnsi="Arial" w:cs="Arial"/>
          <w:b/>
        </w:rPr>
      </w:pPr>
      <w:r w:rsidRPr="008321ED">
        <w:rPr>
          <w:rFonts w:ascii="Arial" w:hAnsi="Arial" w:cs="Arial"/>
          <w:b/>
        </w:rPr>
        <w:t>Collège de France</w:t>
      </w:r>
    </w:p>
    <w:p w14:paraId="50915E9F" w14:textId="77777777" w:rsidR="00356DBA" w:rsidRPr="008321ED" w:rsidRDefault="00356DBA" w:rsidP="00356DBA">
      <w:pPr>
        <w:rPr>
          <w:rFonts w:ascii="Arial" w:hAnsi="Arial" w:cs="Arial"/>
          <w:b/>
        </w:rPr>
      </w:pPr>
      <w:r w:rsidRPr="008321ED">
        <w:rPr>
          <w:rFonts w:ascii="Arial" w:hAnsi="Arial" w:cs="Arial"/>
          <w:b/>
        </w:rPr>
        <w:t>11, place Marcelin Berthelot</w:t>
      </w:r>
    </w:p>
    <w:p w14:paraId="73E7CC7B" w14:textId="77777777" w:rsidR="00356DBA" w:rsidRPr="008321ED" w:rsidRDefault="00356DBA" w:rsidP="00356DBA">
      <w:pPr>
        <w:pStyle w:val="En-tte"/>
        <w:tabs>
          <w:tab w:val="clear" w:pos="4536"/>
          <w:tab w:val="clear" w:pos="9072"/>
          <w:tab w:val="left" w:pos="851"/>
        </w:tabs>
        <w:jc w:val="both"/>
        <w:rPr>
          <w:rFonts w:ascii="Arial" w:hAnsi="Arial" w:cs="Arial"/>
          <w:b/>
        </w:rPr>
      </w:pPr>
      <w:r w:rsidRPr="008321ED">
        <w:rPr>
          <w:rFonts w:ascii="Arial" w:hAnsi="Arial" w:cs="Arial"/>
          <w:b/>
        </w:rPr>
        <w:t>75231 PARIS CEDEX 5</w:t>
      </w:r>
    </w:p>
    <w:p w14:paraId="16D3594F" w14:textId="7D7763CC" w:rsidR="0004304E" w:rsidRPr="008321ED" w:rsidRDefault="0004304E" w:rsidP="0004304E">
      <w:pPr>
        <w:pStyle w:val="fcase2metab"/>
        <w:ind w:left="0" w:firstLine="0"/>
        <w:rPr>
          <w:rFonts w:ascii="Arial" w:hAnsi="Arial" w:cs="Arial"/>
          <w:b/>
        </w:rPr>
      </w:pPr>
    </w:p>
    <w:p w14:paraId="4515F906" w14:textId="77777777" w:rsidR="009B1CD0" w:rsidRDefault="009B1CD0" w:rsidP="009B45B9">
      <w:pPr>
        <w:tabs>
          <w:tab w:val="left" w:pos="851"/>
        </w:tabs>
        <w:rPr>
          <w:rFonts w:ascii="Arial" w:hAnsi="Arial" w:cs="Arial"/>
        </w:rPr>
      </w:pPr>
    </w:p>
    <w:p w14:paraId="76FF4666" w14:textId="77777777" w:rsidR="00060C1F" w:rsidRDefault="00060C1F" w:rsidP="009B45B9">
      <w:pPr>
        <w:tabs>
          <w:tab w:val="left" w:pos="851"/>
        </w:tabs>
        <w:rPr>
          <w:rFonts w:ascii="Arial" w:hAnsi="Arial" w:cs="Arial"/>
        </w:rPr>
      </w:pPr>
    </w:p>
    <w:p w14:paraId="3A3CB47C" w14:textId="77777777" w:rsidR="009B1CD0" w:rsidRDefault="009B1CD0" w:rsidP="009B45B9">
      <w:pPr>
        <w:tabs>
          <w:tab w:val="left" w:pos="851"/>
          <w:tab w:val="left" w:pos="5245"/>
          <w:tab w:val="left" w:pos="7371"/>
          <w:tab w:val="left" w:pos="7655"/>
        </w:tabs>
        <w:jc w:val="both"/>
      </w:pPr>
      <w:r>
        <w:rPr>
          <w:rFonts w:ascii="Arial" w:hAnsi="Arial" w:cs="Arial"/>
        </w:rPr>
        <w:tab/>
        <w:t xml:space="preserve">A : </w:t>
      </w:r>
      <w:r w:rsidR="00060C1F">
        <w:rPr>
          <w:rFonts w:ascii="Arial" w:hAnsi="Arial" w:cs="Arial"/>
        </w:rPr>
        <w:t>Paris</w:t>
      </w:r>
      <w:r>
        <w:rPr>
          <w:rFonts w:ascii="Arial" w:hAnsi="Arial" w:cs="Arial"/>
        </w:rPr>
        <w:t>, le …………………</w:t>
      </w:r>
    </w:p>
    <w:p w14:paraId="45E4D595" w14:textId="77777777" w:rsidR="009B1CD0" w:rsidRDefault="009B1CD0" w:rsidP="009B45B9">
      <w:pPr>
        <w:tabs>
          <w:tab w:val="left" w:pos="851"/>
        </w:tabs>
      </w:pPr>
    </w:p>
    <w:p w14:paraId="76E29B7A" w14:textId="77777777" w:rsidR="009B1CD0" w:rsidRDefault="009B1CD0" w:rsidP="009B45B9">
      <w:pPr>
        <w:tabs>
          <w:tab w:val="left" w:pos="851"/>
        </w:tabs>
      </w:pPr>
    </w:p>
    <w:p w14:paraId="6E739C2A" w14:textId="77777777" w:rsidR="009B1CD0" w:rsidRDefault="009B1CD0" w:rsidP="009B45B9">
      <w:pPr>
        <w:tabs>
          <w:tab w:val="left" w:pos="851"/>
        </w:tabs>
      </w:pPr>
    </w:p>
    <w:p w14:paraId="643AF968" w14:textId="77777777" w:rsidR="009B1CD0" w:rsidRDefault="009B1CD0" w:rsidP="009B45B9">
      <w:pPr>
        <w:tabs>
          <w:tab w:val="left" w:pos="851"/>
        </w:tabs>
      </w:pPr>
    </w:p>
    <w:p w14:paraId="457EF840"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r w:rsidR="007D5C71">
        <w:rPr>
          <w:rFonts w:ascii="Arial" w:hAnsi="Arial" w:cs="Arial"/>
        </w:rPr>
        <w:t> :</w:t>
      </w:r>
    </w:p>
    <w:sectPr w:rsidR="009B1CD0" w:rsidSect="001D2E3C">
      <w:type w:val="continuous"/>
      <w:pgSz w:w="11906" w:h="16838"/>
      <w:pgMar w:top="1433"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8E373" w14:textId="77777777" w:rsidR="00754739" w:rsidRDefault="00754739">
      <w:r>
        <w:separator/>
      </w:r>
    </w:p>
  </w:endnote>
  <w:endnote w:type="continuationSeparator" w:id="0">
    <w:p w14:paraId="585EE0DF" w14:textId="77777777" w:rsidR="00754739" w:rsidRDefault="00754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altName w:val="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PMincho">
    <w:charset w:val="80"/>
    <w:family w:val="roman"/>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0BFA3BC3" w14:textId="77777777" w:rsidTr="0083205E">
      <w:trPr>
        <w:tblHeader/>
      </w:trPr>
      <w:tc>
        <w:tcPr>
          <w:tcW w:w="2906" w:type="dxa"/>
          <w:shd w:val="clear" w:color="auto" w:fill="66CCFF"/>
        </w:tcPr>
        <w:p w14:paraId="6AAC65EE"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72CF41BC" w14:textId="012279AE" w:rsidR="005824AE" w:rsidRDefault="0004304E" w:rsidP="009C4014">
          <w:pPr>
            <w:jc w:val="center"/>
            <w:rPr>
              <w:rFonts w:ascii="Arial" w:hAnsi="Arial" w:cs="Arial"/>
              <w:b/>
            </w:rPr>
          </w:pPr>
          <w:r>
            <w:rPr>
              <w:rFonts w:ascii="Arial" w:hAnsi="Arial" w:cs="Arial"/>
              <w:b/>
              <w:i/>
            </w:rPr>
            <w:t xml:space="preserve"> Marché </w:t>
          </w:r>
          <w:r w:rsidR="002E2170">
            <w:rPr>
              <w:rFonts w:ascii="Arial" w:hAnsi="Arial" w:cs="Arial"/>
              <w:b/>
              <w:i/>
            </w:rPr>
            <w:t>20</w:t>
          </w:r>
          <w:r w:rsidR="009C4014">
            <w:rPr>
              <w:rFonts w:ascii="Arial" w:hAnsi="Arial" w:cs="Arial"/>
              <w:b/>
              <w:i/>
            </w:rPr>
            <w:t>2</w:t>
          </w:r>
          <w:r w:rsidR="00566FA8">
            <w:rPr>
              <w:rFonts w:ascii="Arial" w:hAnsi="Arial" w:cs="Arial"/>
              <w:b/>
              <w:i/>
            </w:rPr>
            <w:t>5</w:t>
          </w:r>
          <w:r w:rsidR="009C4014">
            <w:rPr>
              <w:rFonts w:ascii="Arial" w:hAnsi="Arial" w:cs="Arial"/>
              <w:b/>
              <w:i/>
            </w:rPr>
            <w:t>-</w:t>
          </w:r>
          <w:r w:rsidR="00891ECC">
            <w:rPr>
              <w:rFonts w:ascii="Arial" w:hAnsi="Arial" w:cs="Arial"/>
              <w:b/>
              <w:i/>
            </w:rPr>
            <w:t>12</w:t>
          </w:r>
        </w:p>
      </w:tc>
      <w:tc>
        <w:tcPr>
          <w:tcW w:w="896" w:type="dxa"/>
          <w:shd w:val="clear" w:color="auto" w:fill="66CCFF"/>
        </w:tcPr>
        <w:p w14:paraId="1419C72E"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3BFAE92E"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9C4014">
            <w:rPr>
              <w:rStyle w:val="Numrodepage"/>
              <w:rFonts w:cs="Arial"/>
              <w:b/>
              <w:noProof/>
            </w:rPr>
            <w:t>4</w:t>
          </w:r>
          <w:r>
            <w:rPr>
              <w:rStyle w:val="Numrodepage"/>
              <w:rFonts w:cs="Arial"/>
              <w:b/>
            </w:rPr>
            <w:fldChar w:fldCharType="end"/>
          </w:r>
        </w:p>
      </w:tc>
      <w:tc>
        <w:tcPr>
          <w:tcW w:w="165" w:type="dxa"/>
          <w:shd w:val="clear" w:color="auto" w:fill="66CCFF"/>
        </w:tcPr>
        <w:p w14:paraId="23D06FC4" w14:textId="77777777" w:rsidR="005824AE" w:rsidRDefault="005824AE">
          <w:pPr>
            <w:jc w:val="center"/>
          </w:pPr>
          <w:r>
            <w:rPr>
              <w:rFonts w:ascii="Arial" w:hAnsi="Arial" w:cs="Arial"/>
              <w:b/>
            </w:rPr>
            <w:t>/</w:t>
          </w:r>
        </w:p>
      </w:tc>
      <w:tc>
        <w:tcPr>
          <w:tcW w:w="544" w:type="dxa"/>
          <w:shd w:val="clear" w:color="auto" w:fill="66CCFF"/>
        </w:tcPr>
        <w:p w14:paraId="0E5C74D1"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C4014">
            <w:rPr>
              <w:rStyle w:val="Numrodepage"/>
              <w:rFonts w:cs="Arial"/>
              <w:b/>
              <w:noProof/>
            </w:rPr>
            <w:t>4</w:t>
          </w:r>
          <w:r>
            <w:rPr>
              <w:rStyle w:val="Numrodepage"/>
              <w:rFonts w:cs="Arial"/>
              <w:b/>
            </w:rPr>
            <w:fldChar w:fldCharType="end"/>
          </w:r>
        </w:p>
      </w:tc>
    </w:tr>
  </w:tbl>
  <w:p w14:paraId="19D36668" w14:textId="77777777" w:rsidR="005824AE" w:rsidRPr="00840934" w:rsidRDefault="005824AE" w:rsidP="00C83930">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D53CB" w14:paraId="54525A77" w14:textId="77777777" w:rsidTr="00111365">
      <w:trPr>
        <w:tblHeader/>
      </w:trPr>
      <w:tc>
        <w:tcPr>
          <w:tcW w:w="2906" w:type="dxa"/>
          <w:shd w:val="clear" w:color="auto" w:fill="66CCFF"/>
        </w:tcPr>
        <w:p w14:paraId="7F0BFE69" w14:textId="77777777" w:rsidR="005D53CB" w:rsidRDefault="005D53CB" w:rsidP="005D53CB">
          <w:pPr>
            <w:ind w:right="-638"/>
            <w:rPr>
              <w:rFonts w:ascii="Arial" w:hAnsi="Arial" w:cs="Arial"/>
              <w:b/>
              <w:i/>
            </w:rPr>
          </w:pPr>
          <w:r>
            <w:rPr>
              <w:rFonts w:ascii="Arial" w:hAnsi="Arial" w:cs="Arial"/>
              <w:b/>
            </w:rPr>
            <w:t>ATTRI1 – Acte d’engagement</w:t>
          </w:r>
        </w:p>
      </w:tc>
      <w:tc>
        <w:tcPr>
          <w:tcW w:w="5528" w:type="dxa"/>
          <w:shd w:val="clear" w:color="auto" w:fill="66CCFF"/>
        </w:tcPr>
        <w:p w14:paraId="0A2C05CC" w14:textId="6E95487C" w:rsidR="005D53CB" w:rsidRDefault="005D53CB" w:rsidP="005D53CB">
          <w:pPr>
            <w:jc w:val="center"/>
            <w:rPr>
              <w:rFonts w:ascii="Arial" w:hAnsi="Arial" w:cs="Arial"/>
              <w:b/>
            </w:rPr>
          </w:pPr>
          <w:r>
            <w:rPr>
              <w:rFonts w:ascii="Arial" w:hAnsi="Arial" w:cs="Arial"/>
              <w:b/>
              <w:i/>
            </w:rPr>
            <w:t xml:space="preserve"> Marché 2025-</w:t>
          </w:r>
          <w:r w:rsidR="00891ECC">
            <w:rPr>
              <w:rFonts w:ascii="Arial" w:hAnsi="Arial" w:cs="Arial"/>
              <w:b/>
              <w:i/>
            </w:rPr>
            <w:t>12</w:t>
          </w:r>
        </w:p>
      </w:tc>
      <w:tc>
        <w:tcPr>
          <w:tcW w:w="896" w:type="dxa"/>
          <w:shd w:val="clear" w:color="auto" w:fill="66CCFF"/>
        </w:tcPr>
        <w:p w14:paraId="55E71C21" w14:textId="77777777" w:rsidR="005D53CB" w:rsidRDefault="005D53CB" w:rsidP="005D53CB">
          <w:pPr>
            <w:tabs>
              <w:tab w:val="center" w:pos="1366"/>
              <w:tab w:val="right" w:pos="2733"/>
            </w:tabs>
          </w:pPr>
          <w:r>
            <w:rPr>
              <w:rFonts w:ascii="Arial" w:hAnsi="Arial" w:cs="Arial"/>
              <w:b/>
            </w:rPr>
            <w:t xml:space="preserve">Page : </w:t>
          </w:r>
        </w:p>
      </w:tc>
      <w:tc>
        <w:tcPr>
          <w:tcW w:w="567" w:type="dxa"/>
          <w:shd w:val="clear" w:color="auto" w:fill="66CCFF"/>
        </w:tcPr>
        <w:p w14:paraId="1E2F0099" w14:textId="77777777" w:rsidR="005D53CB" w:rsidRDefault="005D53CB" w:rsidP="005D53CB">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4</w:t>
          </w:r>
          <w:r>
            <w:rPr>
              <w:rStyle w:val="Numrodepage"/>
              <w:rFonts w:cs="Arial"/>
              <w:b/>
            </w:rPr>
            <w:fldChar w:fldCharType="end"/>
          </w:r>
        </w:p>
      </w:tc>
      <w:tc>
        <w:tcPr>
          <w:tcW w:w="165" w:type="dxa"/>
          <w:shd w:val="clear" w:color="auto" w:fill="66CCFF"/>
        </w:tcPr>
        <w:p w14:paraId="0C36A28F" w14:textId="77777777" w:rsidR="005D53CB" w:rsidRDefault="005D53CB" w:rsidP="005D53CB">
          <w:pPr>
            <w:jc w:val="center"/>
          </w:pPr>
          <w:r>
            <w:rPr>
              <w:rFonts w:ascii="Arial" w:hAnsi="Arial" w:cs="Arial"/>
              <w:b/>
            </w:rPr>
            <w:t>/</w:t>
          </w:r>
        </w:p>
      </w:tc>
      <w:tc>
        <w:tcPr>
          <w:tcW w:w="544" w:type="dxa"/>
          <w:shd w:val="clear" w:color="auto" w:fill="66CCFF"/>
        </w:tcPr>
        <w:p w14:paraId="27070B89" w14:textId="77777777" w:rsidR="005D53CB" w:rsidRDefault="005D53CB" w:rsidP="005D53CB">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4</w:t>
          </w:r>
          <w:r>
            <w:rPr>
              <w:rStyle w:val="Numrodepage"/>
              <w:rFonts w:cs="Arial"/>
              <w:b/>
            </w:rPr>
            <w:fldChar w:fldCharType="end"/>
          </w:r>
        </w:p>
      </w:tc>
    </w:tr>
  </w:tbl>
  <w:p w14:paraId="5A2584C5" w14:textId="77777777" w:rsidR="005D53CB" w:rsidRDefault="005D53C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5582E" w14:textId="77777777" w:rsidR="00754739" w:rsidRDefault="00754739">
      <w:r>
        <w:separator/>
      </w:r>
    </w:p>
  </w:footnote>
  <w:footnote w:type="continuationSeparator" w:id="0">
    <w:p w14:paraId="00D0343F" w14:textId="77777777" w:rsidR="00754739" w:rsidRDefault="00754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FFD71" w14:textId="316CBDB0" w:rsidR="0027088F" w:rsidRDefault="0027088F">
    <w:pPr>
      <w:pStyle w:val="En-tte"/>
    </w:pPr>
    <w:r w:rsidRPr="008321ED">
      <w:rPr>
        <w:rFonts w:ascii="Arial" w:hAnsi="Arial" w:cs="Arial"/>
        <w:b/>
        <w:noProof/>
        <w:sz w:val="28"/>
        <w:lang w:eastAsia="fr-FR"/>
      </w:rPr>
      <w:drawing>
        <wp:inline distT="0" distB="0" distL="0" distR="0" wp14:anchorId="33B5CD59" wp14:editId="6093A2F3">
          <wp:extent cx="1727200" cy="704850"/>
          <wp:effectExtent l="0" t="0" r="6350" b="0"/>
          <wp:docPr id="1" name="Image 1" descr="LogoC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C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7200" cy="7048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0D10E86"/>
    <w:multiLevelType w:val="hybridMultilevel"/>
    <w:tmpl w:val="B1C8E762"/>
    <w:lvl w:ilvl="0" w:tplc="040C0001">
      <w:start w:val="1"/>
      <w:numFmt w:val="bullet"/>
      <w:lvlText w:val=""/>
      <w:lvlJc w:val="left"/>
      <w:pPr>
        <w:ind w:left="2421" w:hanging="360"/>
      </w:pPr>
      <w:rPr>
        <w:rFonts w:ascii="Symbol" w:hAnsi="Symbol" w:hint="default"/>
      </w:rPr>
    </w:lvl>
    <w:lvl w:ilvl="1" w:tplc="040C0003" w:tentative="1">
      <w:start w:val="1"/>
      <w:numFmt w:val="bullet"/>
      <w:lvlText w:val="o"/>
      <w:lvlJc w:val="left"/>
      <w:pPr>
        <w:ind w:left="3141" w:hanging="360"/>
      </w:pPr>
      <w:rPr>
        <w:rFonts w:ascii="Courier New" w:hAnsi="Courier New" w:cs="Courier New" w:hint="default"/>
      </w:rPr>
    </w:lvl>
    <w:lvl w:ilvl="2" w:tplc="040C0005" w:tentative="1">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cs="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cs="Courier New" w:hint="default"/>
      </w:rPr>
    </w:lvl>
    <w:lvl w:ilvl="8" w:tplc="040C0005" w:tentative="1">
      <w:start w:val="1"/>
      <w:numFmt w:val="bullet"/>
      <w:lvlText w:val=""/>
      <w:lvlJc w:val="left"/>
      <w:pPr>
        <w:ind w:left="8181" w:hanging="360"/>
      </w:pPr>
      <w:rPr>
        <w:rFonts w:ascii="Wingdings" w:hAnsi="Wingdings" w:hint="default"/>
      </w:rPr>
    </w:lvl>
  </w:abstractNum>
  <w:abstractNum w:abstractNumId="4" w15:restartNumberingAfterBreak="0">
    <w:nsid w:val="11A64AB8"/>
    <w:multiLevelType w:val="hybridMultilevel"/>
    <w:tmpl w:val="5D866B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038353532">
    <w:abstractNumId w:val="0"/>
  </w:num>
  <w:num w:numId="2" w16cid:durableId="1779444561">
    <w:abstractNumId w:val="1"/>
  </w:num>
  <w:num w:numId="3" w16cid:durableId="920913721">
    <w:abstractNumId w:val="2"/>
  </w:num>
  <w:num w:numId="4" w16cid:durableId="185367473">
    <w:abstractNumId w:val="6"/>
  </w:num>
  <w:num w:numId="5" w16cid:durableId="1692031093">
    <w:abstractNumId w:val="5"/>
  </w:num>
  <w:num w:numId="6" w16cid:durableId="1174690228">
    <w:abstractNumId w:val="7"/>
  </w:num>
  <w:num w:numId="7" w16cid:durableId="109785520">
    <w:abstractNumId w:val="3"/>
  </w:num>
  <w:num w:numId="8" w16cid:durableId="16741467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58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34E3E"/>
    <w:rsid w:val="00036500"/>
    <w:rsid w:val="0004304E"/>
    <w:rsid w:val="0005232F"/>
    <w:rsid w:val="00052E89"/>
    <w:rsid w:val="00060C1F"/>
    <w:rsid w:val="00067F94"/>
    <w:rsid w:val="00073C81"/>
    <w:rsid w:val="000849AC"/>
    <w:rsid w:val="000A2E05"/>
    <w:rsid w:val="000E0020"/>
    <w:rsid w:val="00153D60"/>
    <w:rsid w:val="00156924"/>
    <w:rsid w:val="00161818"/>
    <w:rsid w:val="00166B56"/>
    <w:rsid w:val="00174505"/>
    <w:rsid w:val="00181801"/>
    <w:rsid w:val="001C40C0"/>
    <w:rsid w:val="001C733C"/>
    <w:rsid w:val="001D2E3C"/>
    <w:rsid w:val="001F4767"/>
    <w:rsid w:val="00212D06"/>
    <w:rsid w:val="0021527A"/>
    <w:rsid w:val="0021797C"/>
    <w:rsid w:val="00224376"/>
    <w:rsid w:val="00225A1A"/>
    <w:rsid w:val="0027088F"/>
    <w:rsid w:val="002904AF"/>
    <w:rsid w:val="002A415E"/>
    <w:rsid w:val="002C2CA3"/>
    <w:rsid w:val="002C4B3E"/>
    <w:rsid w:val="002C79D6"/>
    <w:rsid w:val="002E2170"/>
    <w:rsid w:val="002E56C1"/>
    <w:rsid w:val="00332B12"/>
    <w:rsid w:val="00354C04"/>
    <w:rsid w:val="003567F3"/>
    <w:rsid w:val="00356DBA"/>
    <w:rsid w:val="00362100"/>
    <w:rsid w:val="00365903"/>
    <w:rsid w:val="00385E76"/>
    <w:rsid w:val="003A7270"/>
    <w:rsid w:val="003B5129"/>
    <w:rsid w:val="004064D0"/>
    <w:rsid w:val="004325D8"/>
    <w:rsid w:val="0043706E"/>
    <w:rsid w:val="0044597F"/>
    <w:rsid w:val="004559BD"/>
    <w:rsid w:val="00464593"/>
    <w:rsid w:val="004666BD"/>
    <w:rsid w:val="00491A7D"/>
    <w:rsid w:val="004A7169"/>
    <w:rsid w:val="004C5755"/>
    <w:rsid w:val="004E75A6"/>
    <w:rsid w:val="0050706A"/>
    <w:rsid w:val="00514DAF"/>
    <w:rsid w:val="00515D3A"/>
    <w:rsid w:val="0052381F"/>
    <w:rsid w:val="00525009"/>
    <w:rsid w:val="00532EC7"/>
    <w:rsid w:val="00541CA3"/>
    <w:rsid w:val="005546A9"/>
    <w:rsid w:val="00566FA8"/>
    <w:rsid w:val="005824AE"/>
    <w:rsid w:val="005846FB"/>
    <w:rsid w:val="005A05C1"/>
    <w:rsid w:val="005A4A3B"/>
    <w:rsid w:val="005A4CB5"/>
    <w:rsid w:val="005B2316"/>
    <w:rsid w:val="005D53CB"/>
    <w:rsid w:val="005E0937"/>
    <w:rsid w:val="005F0778"/>
    <w:rsid w:val="005F0DCE"/>
    <w:rsid w:val="0061068C"/>
    <w:rsid w:val="00620677"/>
    <w:rsid w:val="0062089D"/>
    <w:rsid w:val="0064560F"/>
    <w:rsid w:val="00647E70"/>
    <w:rsid w:val="00660727"/>
    <w:rsid w:val="006623A8"/>
    <w:rsid w:val="00662A86"/>
    <w:rsid w:val="00665E1A"/>
    <w:rsid w:val="00666A6B"/>
    <w:rsid w:val="0069210E"/>
    <w:rsid w:val="006A37B0"/>
    <w:rsid w:val="006B5057"/>
    <w:rsid w:val="006C4338"/>
    <w:rsid w:val="006F3DF9"/>
    <w:rsid w:val="006F74FB"/>
    <w:rsid w:val="007060E5"/>
    <w:rsid w:val="00710FD6"/>
    <w:rsid w:val="00730A78"/>
    <w:rsid w:val="00735C2D"/>
    <w:rsid w:val="007407D0"/>
    <w:rsid w:val="00754739"/>
    <w:rsid w:val="00757151"/>
    <w:rsid w:val="007909E0"/>
    <w:rsid w:val="0079785C"/>
    <w:rsid w:val="007D4001"/>
    <w:rsid w:val="007D5C71"/>
    <w:rsid w:val="007D7A65"/>
    <w:rsid w:val="007F68A6"/>
    <w:rsid w:val="0083205E"/>
    <w:rsid w:val="00840934"/>
    <w:rsid w:val="00844DAA"/>
    <w:rsid w:val="008450C7"/>
    <w:rsid w:val="00876A73"/>
    <w:rsid w:val="0088600F"/>
    <w:rsid w:val="00886CC6"/>
    <w:rsid w:val="00891ECC"/>
    <w:rsid w:val="008B2A38"/>
    <w:rsid w:val="008C3EF2"/>
    <w:rsid w:val="009125F2"/>
    <w:rsid w:val="00916546"/>
    <w:rsid w:val="00930A5C"/>
    <w:rsid w:val="00934503"/>
    <w:rsid w:val="00954757"/>
    <w:rsid w:val="00972598"/>
    <w:rsid w:val="00973BF4"/>
    <w:rsid w:val="00981450"/>
    <w:rsid w:val="00983FF3"/>
    <w:rsid w:val="009B1CD0"/>
    <w:rsid w:val="009B45B9"/>
    <w:rsid w:val="009B742C"/>
    <w:rsid w:val="009C4014"/>
    <w:rsid w:val="009C4738"/>
    <w:rsid w:val="009C50A7"/>
    <w:rsid w:val="009D661E"/>
    <w:rsid w:val="00A22962"/>
    <w:rsid w:val="00A27CB8"/>
    <w:rsid w:val="00A34D04"/>
    <w:rsid w:val="00A55CFD"/>
    <w:rsid w:val="00A75A55"/>
    <w:rsid w:val="00AA64E1"/>
    <w:rsid w:val="00AE7831"/>
    <w:rsid w:val="00AF1B78"/>
    <w:rsid w:val="00B02608"/>
    <w:rsid w:val="00B0289C"/>
    <w:rsid w:val="00B054DA"/>
    <w:rsid w:val="00B241CF"/>
    <w:rsid w:val="00B87564"/>
    <w:rsid w:val="00BA44E5"/>
    <w:rsid w:val="00BC2105"/>
    <w:rsid w:val="00BC6C0E"/>
    <w:rsid w:val="00BD767E"/>
    <w:rsid w:val="00BE09B6"/>
    <w:rsid w:val="00BE6078"/>
    <w:rsid w:val="00C152D3"/>
    <w:rsid w:val="00C23457"/>
    <w:rsid w:val="00C25012"/>
    <w:rsid w:val="00C40909"/>
    <w:rsid w:val="00C51AD0"/>
    <w:rsid w:val="00C630AD"/>
    <w:rsid w:val="00C7115F"/>
    <w:rsid w:val="00C83930"/>
    <w:rsid w:val="00C91060"/>
    <w:rsid w:val="00C911FE"/>
    <w:rsid w:val="00C91471"/>
    <w:rsid w:val="00CA7B43"/>
    <w:rsid w:val="00CD185D"/>
    <w:rsid w:val="00CD46CC"/>
    <w:rsid w:val="00CE67FD"/>
    <w:rsid w:val="00D074F5"/>
    <w:rsid w:val="00D26AD2"/>
    <w:rsid w:val="00D337D7"/>
    <w:rsid w:val="00D412FD"/>
    <w:rsid w:val="00D46BC7"/>
    <w:rsid w:val="00D54184"/>
    <w:rsid w:val="00D90A00"/>
    <w:rsid w:val="00D97970"/>
    <w:rsid w:val="00E20DB0"/>
    <w:rsid w:val="00E22BD9"/>
    <w:rsid w:val="00E47798"/>
    <w:rsid w:val="00E74C76"/>
    <w:rsid w:val="00E96FF6"/>
    <w:rsid w:val="00EE0A42"/>
    <w:rsid w:val="00EE6454"/>
    <w:rsid w:val="00F62270"/>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5841"/>
    <o:shapelayout v:ext="edit">
      <o:idmap v:ext="edit" data="1"/>
    </o:shapelayout>
  </w:shapeDefaults>
  <w:doNotEmbedSmartTags/>
  <w:decimalSymbol w:val=","/>
  <w:listSeparator w:val=";"/>
  <w14:docId w14:val="3F3BF570"/>
  <w15:chartTrackingRefBased/>
  <w15:docId w15:val="{4FCB6D89-08EA-4FDA-A890-66DA97BE5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AdressePageDeGarde">
    <w:name w:val="AdressePageDeGarde"/>
    <w:basedOn w:val="Normal"/>
    <w:rsid w:val="002E2170"/>
    <w:pPr>
      <w:suppressAutoHyphens w:val="0"/>
      <w:jc w:val="center"/>
    </w:pPr>
    <w:rPr>
      <w:rFonts w:ascii="Times New Roman" w:hAnsi="Times New Roman" w:cs="Times New Roman"/>
      <w:b/>
      <w:sz w:val="22"/>
      <w:lang w:eastAsia="fr-FR"/>
    </w:rPr>
  </w:style>
  <w:style w:type="character" w:styleId="Textedelespacerserv">
    <w:name w:val="Placeholder Text"/>
    <w:basedOn w:val="Policepardfaut"/>
    <w:uiPriority w:val="99"/>
    <w:semiHidden/>
    <w:rsid w:val="0052381F"/>
    <w:rPr>
      <w:color w:val="808080"/>
    </w:rPr>
  </w:style>
  <w:style w:type="paragraph" w:styleId="Rvision">
    <w:name w:val="Revision"/>
    <w:hidden/>
    <w:uiPriority w:val="99"/>
    <w:semiHidden/>
    <w:rsid w:val="001D2E3C"/>
    <w:rPr>
      <w:rFonts w:ascii="Univers" w:hAnsi="Univers" w:cs="Univers"/>
      <w:lang w:eastAsia="zh-CN"/>
    </w:rPr>
  </w:style>
  <w:style w:type="paragraph" w:styleId="Paragraphedeliste">
    <w:name w:val="List Paragraph"/>
    <w:basedOn w:val="Normal"/>
    <w:uiPriority w:val="34"/>
    <w:qFormat/>
    <w:rsid w:val="00891E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9C6A32-F518-4A03-BB21-F20860567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4</TotalTime>
  <Pages>4</Pages>
  <Words>1145</Words>
  <Characters>6301</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7432</CharactersWithSpaces>
  <SharedDoc>false</SharedDoc>
  <HLinks>
    <vt:vector size="42" baseType="variant">
      <vt:variant>
        <vt:i4>7208962</vt:i4>
      </vt:variant>
      <vt:variant>
        <vt:i4>54</vt:i4>
      </vt:variant>
      <vt:variant>
        <vt:i4>0</vt:i4>
      </vt:variant>
      <vt:variant>
        <vt:i4>5</vt:i4>
      </vt:variant>
      <vt:variant>
        <vt:lpwstr>mailto:agence-comptable@college-de-france.fr</vt:lpwstr>
      </vt:variant>
      <vt:variant>
        <vt:lpwstr/>
      </vt:variant>
      <vt:variant>
        <vt:i4>7602259</vt:i4>
      </vt:variant>
      <vt:variant>
        <vt:i4>51</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48</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25</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22</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15</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12</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Zaodin Guetahe</cp:lastModifiedBy>
  <cp:revision>3</cp:revision>
  <cp:lastPrinted>2016-11-04T11:53:00Z</cp:lastPrinted>
  <dcterms:created xsi:type="dcterms:W3CDTF">2025-12-08T22:34:00Z</dcterms:created>
  <dcterms:modified xsi:type="dcterms:W3CDTF">2025-12-08T22:46:00Z</dcterms:modified>
</cp:coreProperties>
</file>